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4B129" w14:textId="65D90B4E" w:rsidR="00B53BBA" w:rsidRPr="00F86AA3" w:rsidRDefault="00F86AA3" w:rsidP="00F86AA3">
      <w:pPr>
        <w:spacing w:before="9" w:line="240" w:lineRule="exact"/>
        <w:ind w:left="2851" w:firstLine="720"/>
        <w:rPr>
          <w:rFonts w:asciiTheme="minorHAnsi" w:hAnsiTheme="minorHAnsi" w:cstheme="minorHAnsi"/>
        </w:rPr>
      </w:pPr>
      <w:r w:rsidRPr="00F86AA3">
        <w:rPr>
          <w:rFonts w:asciiTheme="minorHAnsi" w:hAnsiTheme="minorHAnsi" w:cstheme="minorHAnsi"/>
        </w:rPr>
        <w:t>Kirk Storey</w:t>
      </w:r>
    </w:p>
    <w:p w14:paraId="6DFAB7EF" w14:textId="77777777" w:rsidR="00F86AA3" w:rsidRDefault="00F86AA3" w:rsidP="00F86AA3">
      <w:pPr>
        <w:spacing w:line="220" w:lineRule="exact"/>
        <w:ind w:left="3571" w:right="4570"/>
        <w:rPr>
          <w:rFonts w:asciiTheme="minorHAnsi" w:eastAsia="Arial" w:hAnsiTheme="minorHAnsi" w:cstheme="minorHAnsi"/>
          <w:spacing w:val="12"/>
          <w:position w:val="-1"/>
        </w:rPr>
      </w:pPr>
    </w:p>
    <w:p w14:paraId="75A51183" w14:textId="408FF6C5" w:rsidR="00B53BBA" w:rsidRPr="00F86AA3" w:rsidRDefault="00F86AA3" w:rsidP="00F86AA3">
      <w:pPr>
        <w:spacing w:line="220" w:lineRule="exact"/>
        <w:ind w:left="3571" w:right="4570"/>
        <w:rPr>
          <w:rFonts w:asciiTheme="minorHAnsi" w:eastAsia="Arial" w:hAnsiTheme="minorHAnsi" w:cstheme="minorHAnsi"/>
          <w:b/>
          <w:bCs/>
        </w:rPr>
        <w:sectPr w:rsidR="00B53BBA" w:rsidRPr="00F86AA3">
          <w:pgSz w:w="11920" w:h="16840"/>
          <w:pgMar w:top="300" w:right="840" w:bottom="280" w:left="560" w:header="720" w:footer="720" w:gutter="0"/>
          <w:cols w:space="720"/>
        </w:sectPr>
      </w:pPr>
      <w:r w:rsidRPr="00F86AA3">
        <w:rPr>
          <w:rFonts w:asciiTheme="minorHAnsi" w:eastAsia="Arial" w:hAnsiTheme="minorHAnsi" w:cstheme="minorHAnsi"/>
          <w:b/>
          <w:bCs/>
          <w:spacing w:val="12"/>
          <w:position w:val="-1"/>
        </w:rPr>
        <w:t>PE</w:t>
      </w:r>
      <w:r w:rsidRPr="00F86AA3">
        <w:rPr>
          <w:rFonts w:asciiTheme="minorHAnsi" w:eastAsia="Arial" w:hAnsiTheme="minorHAnsi" w:cstheme="minorHAnsi"/>
          <w:b/>
          <w:bCs/>
          <w:spacing w:val="10"/>
          <w:position w:val="-1"/>
        </w:rPr>
        <w:t>R</w:t>
      </w:r>
      <w:r w:rsidRPr="00F86AA3">
        <w:rPr>
          <w:rFonts w:asciiTheme="minorHAnsi" w:eastAsia="Arial" w:hAnsiTheme="minorHAnsi" w:cstheme="minorHAnsi"/>
          <w:b/>
          <w:bCs/>
          <w:spacing w:val="11"/>
          <w:position w:val="-1"/>
        </w:rPr>
        <w:t>S</w:t>
      </w:r>
      <w:r w:rsidRPr="00F86AA3">
        <w:rPr>
          <w:rFonts w:asciiTheme="minorHAnsi" w:eastAsia="Arial" w:hAnsiTheme="minorHAnsi" w:cstheme="minorHAnsi"/>
          <w:b/>
          <w:bCs/>
          <w:spacing w:val="12"/>
          <w:position w:val="-1"/>
        </w:rPr>
        <w:t>O</w:t>
      </w:r>
      <w:r w:rsidRPr="00F86AA3">
        <w:rPr>
          <w:rFonts w:asciiTheme="minorHAnsi" w:eastAsia="Arial" w:hAnsiTheme="minorHAnsi" w:cstheme="minorHAnsi"/>
          <w:b/>
          <w:bCs/>
          <w:spacing w:val="11"/>
          <w:position w:val="-1"/>
        </w:rPr>
        <w:t>N</w:t>
      </w:r>
      <w:r w:rsidRPr="00F86AA3">
        <w:rPr>
          <w:rFonts w:asciiTheme="minorHAnsi" w:eastAsia="Arial" w:hAnsiTheme="minorHAnsi" w:cstheme="minorHAnsi"/>
          <w:b/>
          <w:bCs/>
          <w:spacing w:val="10"/>
          <w:position w:val="-1"/>
        </w:rPr>
        <w:t>A</w:t>
      </w:r>
      <w:r w:rsidRPr="00F86AA3">
        <w:rPr>
          <w:rFonts w:asciiTheme="minorHAnsi" w:eastAsia="Arial" w:hAnsiTheme="minorHAnsi" w:cstheme="minorHAnsi"/>
          <w:b/>
          <w:bCs/>
          <w:position w:val="-1"/>
        </w:rPr>
        <w:t>L</w:t>
      </w:r>
      <w:r w:rsidRPr="00F86AA3">
        <w:rPr>
          <w:rFonts w:asciiTheme="minorHAnsi" w:eastAsia="Arial" w:hAnsiTheme="minorHAnsi" w:cstheme="minorHAnsi"/>
          <w:b/>
          <w:bCs/>
          <w:spacing w:val="-18"/>
          <w:position w:val="-1"/>
        </w:rPr>
        <w:t xml:space="preserve"> </w:t>
      </w:r>
      <w:r w:rsidRPr="00F86AA3">
        <w:rPr>
          <w:rFonts w:asciiTheme="minorHAnsi" w:eastAsia="Arial" w:hAnsiTheme="minorHAnsi" w:cstheme="minorHAnsi"/>
          <w:b/>
          <w:bCs/>
          <w:spacing w:val="11"/>
          <w:w w:val="94"/>
          <w:position w:val="-1"/>
        </w:rPr>
        <w:t>S</w:t>
      </w:r>
      <w:r w:rsidRPr="00F86AA3">
        <w:rPr>
          <w:rFonts w:asciiTheme="minorHAnsi" w:eastAsia="Arial" w:hAnsiTheme="minorHAnsi" w:cstheme="minorHAnsi"/>
          <w:b/>
          <w:bCs/>
          <w:spacing w:val="12"/>
          <w:w w:val="106"/>
          <w:position w:val="-1"/>
        </w:rPr>
        <w:t>UMM</w:t>
      </w:r>
      <w:r w:rsidRPr="00F86AA3">
        <w:rPr>
          <w:rFonts w:asciiTheme="minorHAnsi" w:eastAsia="Arial" w:hAnsiTheme="minorHAnsi" w:cstheme="minorHAnsi"/>
          <w:b/>
          <w:bCs/>
          <w:spacing w:val="10"/>
          <w:w w:val="108"/>
          <w:position w:val="-1"/>
        </w:rPr>
        <w:t>A</w:t>
      </w:r>
      <w:r w:rsidRPr="00F86AA3">
        <w:rPr>
          <w:rFonts w:asciiTheme="minorHAnsi" w:eastAsia="Arial" w:hAnsiTheme="minorHAnsi" w:cstheme="minorHAnsi"/>
          <w:b/>
          <w:bCs/>
          <w:spacing w:val="10"/>
          <w:w w:val="88"/>
          <w:position w:val="-1"/>
        </w:rPr>
        <w:t>R</w:t>
      </w:r>
      <w:r w:rsidRPr="00F86AA3">
        <w:rPr>
          <w:rFonts w:asciiTheme="minorHAnsi" w:eastAsia="Arial" w:hAnsiTheme="minorHAnsi" w:cstheme="minorHAnsi"/>
          <w:b/>
          <w:bCs/>
          <w:w w:val="95"/>
          <w:position w:val="-1"/>
        </w:rPr>
        <w:t>Y</w:t>
      </w:r>
    </w:p>
    <w:p w14:paraId="255A355D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10BDE4A4" w14:textId="77777777" w:rsidR="00B53BBA" w:rsidRPr="00F86AA3" w:rsidRDefault="00F86AA3">
      <w:pPr>
        <w:ind w:left="124"/>
        <w:rPr>
          <w:rFonts w:asciiTheme="minorHAnsi" w:eastAsia="Arial" w:hAnsiTheme="minorHAnsi" w:cstheme="minorHAnsi"/>
          <w:b/>
          <w:bCs/>
        </w:rPr>
      </w:pPr>
      <w:r w:rsidRPr="00F86AA3">
        <w:rPr>
          <w:rFonts w:asciiTheme="minorHAnsi" w:eastAsia="Arial" w:hAnsiTheme="minorHAnsi" w:cstheme="minorHAnsi"/>
          <w:b/>
          <w:bCs/>
          <w:spacing w:val="7"/>
        </w:rPr>
        <w:t>A</w:t>
      </w:r>
      <w:r w:rsidRPr="00F86AA3">
        <w:rPr>
          <w:rFonts w:asciiTheme="minorHAnsi" w:eastAsia="Arial" w:hAnsiTheme="minorHAnsi" w:cstheme="minorHAnsi"/>
          <w:b/>
          <w:bCs/>
          <w:spacing w:val="9"/>
        </w:rPr>
        <w:t>RE</w:t>
      </w:r>
      <w:r w:rsidRPr="00F86AA3">
        <w:rPr>
          <w:rFonts w:asciiTheme="minorHAnsi" w:eastAsia="Arial" w:hAnsiTheme="minorHAnsi" w:cstheme="minorHAnsi"/>
          <w:b/>
          <w:bCs/>
          <w:spacing w:val="7"/>
        </w:rPr>
        <w:t>A</w:t>
      </w:r>
      <w:r w:rsidRPr="00F86AA3">
        <w:rPr>
          <w:rFonts w:asciiTheme="minorHAnsi" w:eastAsia="Arial" w:hAnsiTheme="minorHAnsi" w:cstheme="minorHAnsi"/>
          <w:b/>
          <w:bCs/>
        </w:rPr>
        <w:t>S</w:t>
      </w:r>
      <w:r w:rsidRPr="00F86AA3">
        <w:rPr>
          <w:rFonts w:asciiTheme="minorHAnsi" w:eastAsia="Arial" w:hAnsiTheme="minorHAnsi" w:cstheme="minorHAnsi"/>
          <w:b/>
          <w:bCs/>
          <w:spacing w:val="-15"/>
        </w:rPr>
        <w:t xml:space="preserve"> </w:t>
      </w:r>
      <w:r w:rsidRPr="00F86AA3">
        <w:rPr>
          <w:rFonts w:asciiTheme="minorHAnsi" w:eastAsia="Arial" w:hAnsiTheme="minorHAnsi" w:cstheme="minorHAnsi"/>
          <w:b/>
          <w:bCs/>
          <w:spacing w:val="7"/>
        </w:rPr>
        <w:t>O</w:t>
      </w:r>
      <w:r w:rsidRPr="00F86AA3">
        <w:rPr>
          <w:rFonts w:asciiTheme="minorHAnsi" w:eastAsia="Arial" w:hAnsiTheme="minorHAnsi" w:cstheme="minorHAnsi"/>
          <w:b/>
          <w:bCs/>
        </w:rPr>
        <w:t>F</w:t>
      </w:r>
      <w:r w:rsidRPr="00F86AA3">
        <w:rPr>
          <w:rFonts w:asciiTheme="minorHAnsi" w:eastAsia="Arial" w:hAnsiTheme="minorHAnsi" w:cstheme="minorHAnsi"/>
          <w:b/>
          <w:bCs/>
          <w:spacing w:val="2"/>
        </w:rPr>
        <w:t xml:space="preserve"> </w:t>
      </w:r>
      <w:r w:rsidRPr="00F86AA3">
        <w:rPr>
          <w:rFonts w:asciiTheme="minorHAnsi" w:eastAsia="Arial" w:hAnsiTheme="minorHAnsi" w:cstheme="minorHAnsi"/>
          <w:b/>
          <w:bCs/>
          <w:spacing w:val="7"/>
        </w:rPr>
        <w:t>EX</w:t>
      </w:r>
      <w:r w:rsidRPr="00F86AA3">
        <w:rPr>
          <w:rFonts w:asciiTheme="minorHAnsi" w:eastAsia="Arial" w:hAnsiTheme="minorHAnsi" w:cstheme="minorHAnsi"/>
          <w:b/>
          <w:bCs/>
          <w:spacing w:val="10"/>
        </w:rPr>
        <w:t>P</w:t>
      </w:r>
      <w:r w:rsidRPr="00F86AA3">
        <w:rPr>
          <w:rFonts w:asciiTheme="minorHAnsi" w:eastAsia="Arial" w:hAnsiTheme="minorHAnsi" w:cstheme="minorHAnsi"/>
          <w:b/>
          <w:bCs/>
          <w:spacing w:val="9"/>
        </w:rPr>
        <w:t>E</w:t>
      </w:r>
      <w:r w:rsidRPr="00F86AA3">
        <w:rPr>
          <w:rFonts w:asciiTheme="minorHAnsi" w:eastAsia="Arial" w:hAnsiTheme="minorHAnsi" w:cstheme="minorHAnsi"/>
          <w:b/>
          <w:bCs/>
          <w:spacing w:val="6"/>
        </w:rPr>
        <w:t>R</w:t>
      </w:r>
      <w:r w:rsidRPr="00F86AA3">
        <w:rPr>
          <w:rFonts w:asciiTheme="minorHAnsi" w:eastAsia="Arial" w:hAnsiTheme="minorHAnsi" w:cstheme="minorHAnsi"/>
          <w:b/>
          <w:bCs/>
          <w:spacing w:val="10"/>
        </w:rPr>
        <w:t>T</w:t>
      </w:r>
      <w:r w:rsidRPr="00F86AA3">
        <w:rPr>
          <w:rFonts w:asciiTheme="minorHAnsi" w:eastAsia="Arial" w:hAnsiTheme="minorHAnsi" w:cstheme="minorHAnsi"/>
          <w:b/>
          <w:bCs/>
          <w:spacing w:val="8"/>
        </w:rPr>
        <w:t>I</w:t>
      </w:r>
      <w:r w:rsidRPr="00F86AA3">
        <w:rPr>
          <w:rFonts w:asciiTheme="minorHAnsi" w:eastAsia="Arial" w:hAnsiTheme="minorHAnsi" w:cstheme="minorHAnsi"/>
          <w:b/>
          <w:bCs/>
          <w:spacing w:val="7"/>
        </w:rPr>
        <w:t>S</w:t>
      </w:r>
      <w:r w:rsidRPr="00F86AA3">
        <w:rPr>
          <w:rFonts w:asciiTheme="minorHAnsi" w:eastAsia="Arial" w:hAnsiTheme="minorHAnsi" w:cstheme="minorHAnsi"/>
          <w:b/>
          <w:bCs/>
        </w:rPr>
        <w:t>E</w:t>
      </w:r>
    </w:p>
    <w:p w14:paraId="5FF90F5D" w14:textId="77777777" w:rsidR="00B53BBA" w:rsidRPr="00F86AA3" w:rsidRDefault="00B53BBA">
      <w:pPr>
        <w:spacing w:before="9" w:line="120" w:lineRule="exact"/>
        <w:rPr>
          <w:rFonts w:asciiTheme="minorHAnsi" w:hAnsiTheme="minorHAnsi" w:cstheme="minorHAnsi"/>
        </w:rPr>
      </w:pPr>
    </w:p>
    <w:p w14:paraId="70CF4DEE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5BED99EC" w14:textId="77777777" w:rsidR="00B53BBA" w:rsidRPr="00F86AA3" w:rsidRDefault="00F86AA3">
      <w:pPr>
        <w:spacing w:line="454" w:lineRule="auto"/>
        <w:ind w:left="124" w:right="895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5"/>
          <w:w w:val="96"/>
        </w:rPr>
        <w:t>Rec</w:t>
      </w:r>
      <w:r w:rsidRPr="00F86AA3">
        <w:rPr>
          <w:rFonts w:asciiTheme="minorHAnsi" w:eastAsia="Arial" w:hAnsiTheme="minorHAnsi" w:cstheme="minorHAnsi"/>
          <w:spacing w:val="6"/>
          <w:w w:val="96"/>
        </w:rPr>
        <w:t>ep</w:t>
      </w:r>
      <w:r w:rsidRPr="00F86AA3">
        <w:rPr>
          <w:rFonts w:asciiTheme="minorHAnsi" w:eastAsia="Arial" w:hAnsiTheme="minorHAnsi" w:cstheme="minorHAnsi"/>
          <w:spacing w:val="3"/>
          <w:w w:val="96"/>
        </w:rPr>
        <w:t>ti</w:t>
      </w:r>
      <w:r w:rsidRPr="00F86AA3">
        <w:rPr>
          <w:rFonts w:asciiTheme="minorHAnsi" w:eastAsia="Arial" w:hAnsiTheme="minorHAnsi" w:cstheme="minorHAnsi"/>
          <w:spacing w:val="6"/>
          <w:w w:val="96"/>
        </w:rPr>
        <w:t>o</w:t>
      </w:r>
      <w:r w:rsidRPr="00F86AA3">
        <w:rPr>
          <w:rFonts w:asciiTheme="minorHAnsi" w:eastAsia="Arial" w:hAnsiTheme="minorHAnsi" w:cstheme="minorHAnsi"/>
          <w:w w:val="96"/>
        </w:rPr>
        <w:t>n</w:t>
      </w:r>
      <w:r w:rsidRPr="00F86AA3">
        <w:rPr>
          <w:rFonts w:asciiTheme="minorHAnsi" w:eastAsia="Arial" w:hAnsiTheme="minorHAnsi" w:cstheme="minorHAnsi"/>
          <w:spacing w:val="-2"/>
          <w:w w:val="96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  <w:w w:val="97"/>
        </w:rPr>
        <w:t>s</w:t>
      </w:r>
      <w:r w:rsidRPr="00F86AA3">
        <w:rPr>
          <w:rFonts w:asciiTheme="minorHAnsi" w:eastAsia="Arial" w:hAnsiTheme="minorHAnsi" w:cstheme="minorHAnsi"/>
          <w:spacing w:val="5"/>
          <w:w w:val="109"/>
        </w:rPr>
        <w:t>k</w:t>
      </w:r>
      <w:r w:rsidRPr="00F86AA3">
        <w:rPr>
          <w:rFonts w:asciiTheme="minorHAnsi" w:eastAsia="Arial" w:hAnsiTheme="minorHAnsi" w:cstheme="minorHAnsi"/>
          <w:spacing w:val="3"/>
          <w:w w:val="109"/>
        </w:rPr>
        <w:t>i</w:t>
      </w:r>
      <w:r w:rsidRPr="00F86AA3">
        <w:rPr>
          <w:rFonts w:asciiTheme="minorHAnsi" w:eastAsia="Arial" w:hAnsiTheme="minorHAnsi" w:cstheme="minorHAnsi"/>
          <w:spacing w:val="8"/>
          <w:w w:val="105"/>
        </w:rPr>
        <w:t>l</w:t>
      </w:r>
      <w:r w:rsidRPr="00F86AA3">
        <w:rPr>
          <w:rFonts w:asciiTheme="minorHAnsi" w:eastAsia="Arial" w:hAnsiTheme="minorHAnsi" w:cstheme="minorHAnsi"/>
          <w:spacing w:val="4"/>
          <w:w w:val="105"/>
        </w:rPr>
        <w:t>l</w:t>
      </w:r>
      <w:r w:rsidRPr="00F86AA3">
        <w:rPr>
          <w:rFonts w:asciiTheme="minorHAnsi" w:eastAsia="Arial" w:hAnsiTheme="minorHAnsi" w:cstheme="minorHAnsi"/>
          <w:w w:val="97"/>
        </w:rPr>
        <w:t xml:space="preserve">s </w:t>
      </w:r>
      <w:r w:rsidRPr="00F86AA3">
        <w:rPr>
          <w:rFonts w:asciiTheme="minorHAnsi" w:eastAsia="Arial" w:hAnsiTheme="minorHAnsi" w:cstheme="minorHAnsi"/>
          <w:spacing w:val="5"/>
        </w:rPr>
        <w:t>O</w:t>
      </w:r>
      <w:r w:rsidRPr="00F86AA3">
        <w:rPr>
          <w:rFonts w:asciiTheme="minorHAnsi" w:eastAsia="Arial" w:hAnsiTheme="minorHAnsi" w:cstheme="minorHAnsi"/>
          <w:spacing w:val="4"/>
        </w:rPr>
        <w:t>f</w:t>
      </w:r>
      <w:r w:rsidRPr="00F86AA3">
        <w:rPr>
          <w:rFonts w:asciiTheme="minorHAnsi" w:eastAsia="Arial" w:hAnsiTheme="minorHAnsi" w:cstheme="minorHAnsi"/>
          <w:spacing w:val="3"/>
        </w:rPr>
        <w:t>f</w:t>
      </w:r>
      <w:r w:rsidRPr="00F86AA3">
        <w:rPr>
          <w:rFonts w:asciiTheme="minorHAnsi" w:eastAsia="Arial" w:hAnsiTheme="minorHAnsi" w:cstheme="minorHAnsi"/>
          <w:spacing w:val="5"/>
        </w:rPr>
        <w:t>ic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-7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s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  <w:spacing w:val="4"/>
        </w:rPr>
        <w:t>f</w:t>
      </w:r>
      <w:r w:rsidRPr="00F86AA3">
        <w:rPr>
          <w:rFonts w:asciiTheme="minorHAnsi" w:eastAsia="Arial" w:hAnsiTheme="minorHAnsi" w:cstheme="minorHAnsi"/>
          <w:spacing w:val="3"/>
        </w:rPr>
        <w:t>t</w:t>
      </w:r>
      <w:r w:rsidRPr="00F86AA3">
        <w:rPr>
          <w:rFonts w:asciiTheme="minorHAnsi" w:eastAsia="Arial" w:hAnsiTheme="minorHAnsi" w:cstheme="minorHAnsi"/>
          <w:spacing w:val="4"/>
        </w:rPr>
        <w:t>w</w:t>
      </w:r>
      <w:r w:rsidRPr="00F86AA3">
        <w:rPr>
          <w:rFonts w:asciiTheme="minorHAnsi" w:eastAsia="Arial" w:hAnsiTheme="minorHAnsi" w:cstheme="minorHAnsi"/>
          <w:spacing w:val="8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r</w:t>
      </w:r>
      <w:r w:rsidRPr="00F86AA3">
        <w:rPr>
          <w:rFonts w:asciiTheme="minorHAnsi" w:eastAsia="Arial" w:hAnsiTheme="minorHAnsi" w:cstheme="minorHAnsi"/>
        </w:rPr>
        <w:t xml:space="preserve">e </w:t>
      </w:r>
      <w:r w:rsidRPr="00F86AA3">
        <w:rPr>
          <w:rFonts w:asciiTheme="minorHAnsi" w:eastAsia="Arial" w:hAnsiTheme="minorHAnsi" w:cstheme="minorHAnsi"/>
          <w:w w:val="96"/>
        </w:rPr>
        <w:t>C</w:t>
      </w:r>
      <w:r w:rsidRPr="00F86AA3">
        <w:rPr>
          <w:rFonts w:asciiTheme="minorHAnsi" w:eastAsia="Arial" w:hAnsiTheme="minorHAnsi" w:cstheme="minorHAnsi"/>
          <w:spacing w:val="-1"/>
          <w:w w:val="96"/>
        </w:rPr>
        <w:t>u</w:t>
      </w:r>
      <w:r w:rsidRPr="00F86AA3">
        <w:rPr>
          <w:rFonts w:asciiTheme="minorHAnsi" w:eastAsia="Arial" w:hAnsiTheme="minorHAnsi" w:cstheme="minorHAnsi"/>
          <w:w w:val="96"/>
        </w:rPr>
        <w:t>stomer</w:t>
      </w:r>
      <w:r w:rsidRPr="00F86AA3">
        <w:rPr>
          <w:rFonts w:asciiTheme="minorHAnsi" w:eastAsia="Arial" w:hAnsiTheme="minorHAnsi" w:cstheme="minorHAnsi"/>
          <w:spacing w:val="-1"/>
          <w:w w:val="96"/>
        </w:rPr>
        <w:t xml:space="preserve"> </w:t>
      </w:r>
      <w:r w:rsidRPr="00F86AA3">
        <w:rPr>
          <w:rFonts w:asciiTheme="minorHAnsi" w:eastAsia="Arial" w:hAnsiTheme="minorHAnsi" w:cstheme="minorHAnsi"/>
        </w:rPr>
        <w:t>ser</w:t>
      </w:r>
      <w:r w:rsidRPr="00F86AA3">
        <w:rPr>
          <w:rFonts w:asciiTheme="minorHAnsi" w:eastAsia="Arial" w:hAnsiTheme="minorHAnsi" w:cstheme="minorHAnsi"/>
          <w:spacing w:val="1"/>
        </w:rPr>
        <w:t>v</w:t>
      </w:r>
      <w:r w:rsidRPr="00F86AA3">
        <w:rPr>
          <w:rFonts w:asciiTheme="minorHAnsi" w:eastAsia="Arial" w:hAnsiTheme="minorHAnsi" w:cstheme="minorHAnsi"/>
        </w:rPr>
        <w:t>ice</w:t>
      </w:r>
    </w:p>
    <w:p w14:paraId="4536D351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6355A96F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6851ED73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2A0F44B9" w14:textId="77777777" w:rsidR="00B53BBA" w:rsidRPr="00F86AA3" w:rsidRDefault="00B53BBA">
      <w:pPr>
        <w:spacing w:before="19" w:line="240" w:lineRule="exact"/>
        <w:rPr>
          <w:rFonts w:asciiTheme="minorHAnsi" w:hAnsiTheme="minorHAnsi" w:cstheme="minorHAnsi"/>
        </w:rPr>
      </w:pPr>
    </w:p>
    <w:p w14:paraId="26CC2EEC" w14:textId="77777777" w:rsidR="00B53BBA" w:rsidRPr="00F86AA3" w:rsidRDefault="00F86AA3">
      <w:pPr>
        <w:spacing w:line="436" w:lineRule="auto"/>
        <w:ind w:left="124" w:right="96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b/>
          <w:bCs/>
          <w:spacing w:val="11"/>
        </w:rPr>
        <w:t>P</w:t>
      </w:r>
      <w:r w:rsidRPr="00F86AA3">
        <w:rPr>
          <w:rFonts w:asciiTheme="minorHAnsi" w:eastAsia="Arial" w:hAnsiTheme="minorHAnsi" w:cstheme="minorHAnsi"/>
          <w:b/>
          <w:bCs/>
          <w:spacing w:val="9"/>
        </w:rPr>
        <w:t>R</w:t>
      </w:r>
      <w:r w:rsidRPr="00F86AA3">
        <w:rPr>
          <w:rFonts w:asciiTheme="minorHAnsi" w:eastAsia="Arial" w:hAnsiTheme="minorHAnsi" w:cstheme="minorHAnsi"/>
          <w:b/>
          <w:bCs/>
          <w:spacing w:val="10"/>
        </w:rPr>
        <w:t>O</w:t>
      </w:r>
      <w:r w:rsidRPr="00F86AA3">
        <w:rPr>
          <w:rFonts w:asciiTheme="minorHAnsi" w:eastAsia="Arial" w:hAnsiTheme="minorHAnsi" w:cstheme="minorHAnsi"/>
          <w:b/>
          <w:bCs/>
          <w:spacing w:val="9"/>
        </w:rPr>
        <w:t>FE</w:t>
      </w:r>
      <w:r w:rsidRPr="00F86AA3">
        <w:rPr>
          <w:rFonts w:asciiTheme="minorHAnsi" w:eastAsia="Arial" w:hAnsiTheme="minorHAnsi" w:cstheme="minorHAnsi"/>
          <w:b/>
          <w:bCs/>
          <w:spacing w:val="8"/>
        </w:rPr>
        <w:t>S</w:t>
      </w:r>
      <w:r w:rsidRPr="00F86AA3">
        <w:rPr>
          <w:rFonts w:asciiTheme="minorHAnsi" w:eastAsia="Arial" w:hAnsiTheme="minorHAnsi" w:cstheme="minorHAnsi"/>
          <w:b/>
          <w:bCs/>
          <w:spacing w:val="9"/>
        </w:rPr>
        <w:t>S</w:t>
      </w:r>
      <w:r w:rsidRPr="00F86AA3">
        <w:rPr>
          <w:rFonts w:asciiTheme="minorHAnsi" w:eastAsia="Arial" w:hAnsiTheme="minorHAnsi" w:cstheme="minorHAnsi"/>
          <w:b/>
          <w:bCs/>
          <w:spacing w:val="10"/>
        </w:rPr>
        <w:t>I</w:t>
      </w:r>
      <w:r w:rsidRPr="00F86AA3">
        <w:rPr>
          <w:rFonts w:asciiTheme="minorHAnsi" w:eastAsia="Arial" w:hAnsiTheme="minorHAnsi" w:cstheme="minorHAnsi"/>
          <w:b/>
          <w:bCs/>
          <w:spacing w:val="8"/>
        </w:rPr>
        <w:t>O</w:t>
      </w:r>
      <w:r w:rsidRPr="00F86AA3">
        <w:rPr>
          <w:rFonts w:asciiTheme="minorHAnsi" w:eastAsia="Arial" w:hAnsiTheme="minorHAnsi" w:cstheme="minorHAnsi"/>
          <w:b/>
          <w:bCs/>
          <w:spacing w:val="10"/>
        </w:rPr>
        <w:t>N</w:t>
      </w:r>
      <w:r w:rsidRPr="00F86AA3">
        <w:rPr>
          <w:rFonts w:asciiTheme="minorHAnsi" w:eastAsia="Arial" w:hAnsiTheme="minorHAnsi" w:cstheme="minorHAnsi"/>
          <w:b/>
          <w:bCs/>
          <w:spacing w:val="8"/>
        </w:rPr>
        <w:t>A</w:t>
      </w:r>
      <w:r w:rsidRPr="00F86AA3">
        <w:rPr>
          <w:rFonts w:asciiTheme="minorHAnsi" w:eastAsia="Arial" w:hAnsiTheme="minorHAnsi" w:cstheme="minorHAnsi"/>
          <w:b/>
          <w:bCs/>
        </w:rPr>
        <w:t xml:space="preserve">L </w:t>
      </w:r>
      <w:r w:rsidRPr="00F86AA3">
        <w:rPr>
          <w:rFonts w:asciiTheme="minorHAnsi" w:eastAsia="Arial" w:hAnsiTheme="minorHAnsi" w:cstheme="minorHAnsi"/>
          <w:spacing w:val="5"/>
        </w:rPr>
        <w:t>Appo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  <w:spacing w:val="6"/>
        </w:rPr>
        <w:t>n</w:t>
      </w:r>
      <w:r w:rsidRPr="00F86AA3">
        <w:rPr>
          <w:rFonts w:asciiTheme="minorHAnsi" w:eastAsia="Arial" w:hAnsiTheme="minorHAnsi" w:cstheme="minorHAnsi"/>
          <w:spacing w:val="4"/>
        </w:rPr>
        <w:t>tm</w:t>
      </w:r>
      <w:r w:rsidRPr="00F86AA3">
        <w:rPr>
          <w:rFonts w:asciiTheme="minorHAnsi" w:eastAsia="Arial" w:hAnsiTheme="minorHAnsi" w:cstheme="minorHAnsi"/>
          <w:spacing w:val="6"/>
        </w:rPr>
        <w:t>e</w:t>
      </w:r>
      <w:r w:rsidRPr="00F86AA3">
        <w:rPr>
          <w:rFonts w:asciiTheme="minorHAnsi" w:eastAsia="Arial" w:hAnsiTheme="minorHAnsi" w:cstheme="minorHAnsi"/>
          <w:spacing w:val="4"/>
        </w:rPr>
        <w:t>n</w:t>
      </w:r>
      <w:r w:rsidRPr="00F86AA3">
        <w:rPr>
          <w:rFonts w:asciiTheme="minorHAnsi" w:eastAsia="Arial" w:hAnsiTheme="minorHAnsi" w:cstheme="minorHAnsi"/>
          <w:spacing w:val="5"/>
        </w:rPr>
        <w:t>t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5"/>
        </w:rPr>
        <w:t xml:space="preserve"> sc</w:t>
      </w:r>
      <w:r w:rsidRPr="00F86AA3">
        <w:rPr>
          <w:rFonts w:asciiTheme="minorHAnsi" w:eastAsia="Arial" w:hAnsiTheme="minorHAnsi" w:cstheme="minorHAnsi"/>
          <w:spacing w:val="4"/>
        </w:rPr>
        <w:t>h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4"/>
        </w:rPr>
        <w:t>du</w:t>
      </w:r>
      <w:r w:rsidRPr="00F86AA3">
        <w:rPr>
          <w:rFonts w:asciiTheme="minorHAnsi" w:eastAsia="Arial" w:hAnsiTheme="minorHAnsi" w:cstheme="minorHAnsi"/>
          <w:spacing w:val="6"/>
        </w:rPr>
        <w:t>l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  <w:spacing w:val="6"/>
        </w:rPr>
        <w:t>n</w:t>
      </w:r>
      <w:r w:rsidRPr="00F86AA3">
        <w:rPr>
          <w:rFonts w:asciiTheme="minorHAnsi" w:eastAsia="Arial" w:hAnsiTheme="minorHAnsi" w:cstheme="minorHAnsi"/>
        </w:rPr>
        <w:t xml:space="preserve">g </w:t>
      </w:r>
      <w:r w:rsidRPr="00F86AA3">
        <w:rPr>
          <w:rFonts w:asciiTheme="minorHAnsi" w:eastAsia="Arial" w:hAnsiTheme="minorHAnsi" w:cstheme="minorHAnsi"/>
          <w:spacing w:val="5"/>
          <w:w w:val="99"/>
        </w:rPr>
        <w:t>O</w:t>
      </w:r>
      <w:r w:rsidRPr="00F86AA3">
        <w:rPr>
          <w:rFonts w:asciiTheme="minorHAnsi" w:eastAsia="Arial" w:hAnsiTheme="minorHAnsi" w:cstheme="minorHAnsi"/>
          <w:spacing w:val="5"/>
          <w:w w:val="98"/>
        </w:rPr>
        <w:t>p</w:t>
      </w:r>
      <w:r w:rsidRPr="00F86AA3">
        <w:rPr>
          <w:rFonts w:asciiTheme="minorHAnsi" w:eastAsia="Arial" w:hAnsiTheme="minorHAnsi" w:cstheme="minorHAnsi"/>
          <w:spacing w:val="5"/>
          <w:w w:val="94"/>
        </w:rPr>
        <w:t>e</w:t>
      </w:r>
      <w:r w:rsidRPr="00F86AA3">
        <w:rPr>
          <w:rFonts w:asciiTheme="minorHAnsi" w:eastAsia="Arial" w:hAnsiTheme="minorHAnsi" w:cstheme="minorHAnsi"/>
          <w:spacing w:val="4"/>
          <w:w w:val="93"/>
        </w:rPr>
        <w:t>r</w:t>
      </w:r>
      <w:r w:rsidRPr="00F86AA3">
        <w:rPr>
          <w:rFonts w:asciiTheme="minorHAnsi" w:eastAsia="Arial" w:hAnsiTheme="minorHAnsi" w:cstheme="minorHAnsi"/>
          <w:spacing w:val="4"/>
          <w:w w:val="94"/>
        </w:rPr>
        <w:t>a</w:t>
      </w:r>
      <w:r w:rsidRPr="00F86AA3">
        <w:rPr>
          <w:rFonts w:asciiTheme="minorHAnsi" w:eastAsia="Arial" w:hAnsiTheme="minorHAnsi" w:cstheme="minorHAnsi"/>
          <w:spacing w:val="5"/>
          <w:w w:val="163"/>
        </w:rPr>
        <w:t>/</w:t>
      </w:r>
      <w:r w:rsidRPr="00F86AA3">
        <w:rPr>
          <w:rFonts w:asciiTheme="minorHAnsi" w:eastAsia="Arial" w:hAnsiTheme="minorHAnsi" w:cstheme="minorHAnsi"/>
          <w:spacing w:val="5"/>
          <w:w w:val="102"/>
        </w:rPr>
        <w:t>A</w:t>
      </w:r>
      <w:r w:rsidRPr="00F86AA3">
        <w:rPr>
          <w:rFonts w:asciiTheme="minorHAnsi" w:eastAsia="Arial" w:hAnsiTheme="minorHAnsi" w:cstheme="minorHAnsi"/>
          <w:spacing w:val="5"/>
          <w:w w:val="98"/>
        </w:rPr>
        <w:t>p</w:t>
      </w:r>
      <w:r w:rsidRPr="00F86AA3">
        <w:rPr>
          <w:rFonts w:asciiTheme="minorHAnsi" w:eastAsia="Arial" w:hAnsiTheme="minorHAnsi" w:cstheme="minorHAnsi"/>
          <w:spacing w:val="6"/>
        </w:rPr>
        <w:t>h</w:t>
      </w:r>
      <w:r w:rsidRPr="00F86AA3">
        <w:rPr>
          <w:rFonts w:asciiTheme="minorHAnsi" w:eastAsia="Arial" w:hAnsiTheme="minorHAnsi" w:cstheme="minorHAnsi"/>
          <w:spacing w:val="4"/>
          <w:w w:val="93"/>
        </w:rPr>
        <w:t>r</w:t>
      </w:r>
      <w:r w:rsidRPr="00F86AA3">
        <w:rPr>
          <w:rFonts w:asciiTheme="minorHAnsi" w:eastAsia="Arial" w:hAnsiTheme="minorHAnsi" w:cstheme="minorHAnsi"/>
          <w:spacing w:val="6"/>
          <w:w w:val="99"/>
        </w:rPr>
        <w:t>o</w:t>
      </w:r>
      <w:r w:rsidRPr="00F86AA3">
        <w:rPr>
          <w:rFonts w:asciiTheme="minorHAnsi" w:eastAsia="Arial" w:hAnsiTheme="minorHAnsi" w:cstheme="minorHAnsi"/>
          <w:spacing w:val="4"/>
          <w:w w:val="99"/>
        </w:rPr>
        <w:t>d</w:t>
      </w:r>
      <w:r w:rsidRPr="00F86AA3">
        <w:rPr>
          <w:rFonts w:asciiTheme="minorHAnsi" w:eastAsia="Arial" w:hAnsiTheme="minorHAnsi" w:cstheme="minorHAnsi"/>
          <w:spacing w:val="5"/>
          <w:w w:val="109"/>
        </w:rPr>
        <w:t>i</w:t>
      </w:r>
      <w:r w:rsidRPr="00F86AA3">
        <w:rPr>
          <w:rFonts w:asciiTheme="minorHAnsi" w:eastAsia="Arial" w:hAnsiTheme="minorHAnsi" w:cstheme="minorHAnsi"/>
          <w:spacing w:val="4"/>
          <w:w w:val="112"/>
        </w:rPr>
        <w:t>t</w:t>
      </w:r>
      <w:r w:rsidRPr="00F86AA3">
        <w:rPr>
          <w:rFonts w:asciiTheme="minorHAnsi" w:eastAsia="Arial" w:hAnsiTheme="minorHAnsi" w:cstheme="minorHAnsi"/>
          <w:spacing w:val="4"/>
          <w:w w:val="109"/>
        </w:rPr>
        <w:t>i</w:t>
      </w:r>
      <w:r w:rsidRPr="00F86AA3">
        <w:rPr>
          <w:rFonts w:asciiTheme="minorHAnsi" w:eastAsia="Arial" w:hAnsiTheme="minorHAnsi" w:cstheme="minorHAnsi"/>
          <w:spacing w:val="5"/>
          <w:w w:val="163"/>
        </w:rPr>
        <w:t>/</w:t>
      </w:r>
      <w:r w:rsidRPr="00F86AA3">
        <w:rPr>
          <w:rFonts w:asciiTheme="minorHAnsi" w:eastAsia="Arial" w:hAnsiTheme="minorHAnsi" w:cstheme="minorHAnsi"/>
          <w:spacing w:val="6"/>
          <w:w w:val="102"/>
        </w:rPr>
        <w:t>A</w:t>
      </w:r>
      <w:r w:rsidRPr="00F86AA3">
        <w:rPr>
          <w:rFonts w:asciiTheme="minorHAnsi" w:eastAsia="Arial" w:hAnsiTheme="minorHAnsi" w:cstheme="minorHAnsi"/>
          <w:spacing w:val="4"/>
          <w:w w:val="112"/>
        </w:rPr>
        <w:t>t</w:t>
      </w:r>
      <w:r w:rsidRPr="00F86AA3">
        <w:rPr>
          <w:rFonts w:asciiTheme="minorHAnsi" w:eastAsia="Arial" w:hAnsiTheme="minorHAnsi" w:cstheme="minorHAnsi"/>
          <w:spacing w:val="5"/>
          <w:w w:val="105"/>
        </w:rPr>
        <w:t>l</w:t>
      </w:r>
      <w:r w:rsidRPr="00F86AA3">
        <w:rPr>
          <w:rFonts w:asciiTheme="minorHAnsi" w:eastAsia="Arial" w:hAnsiTheme="minorHAnsi" w:cstheme="minorHAnsi"/>
          <w:spacing w:val="6"/>
          <w:w w:val="94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n</w:t>
      </w:r>
      <w:r w:rsidRPr="00F86AA3">
        <w:rPr>
          <w:rFonts w:asciiTheme="minorHAnsi" w:eastAsia="Arial" w:hAnsiTheme="minorHAnsi" w:cstheme="minorHAnsi"/>
          <w:spacing w:val="5"/>
          <w:w w:val="112"/>
        </w:rPr>
        <w:t>t</w:t>
      </w:r>
      <w:r w:rsidRPr="00F86AA3">
        <w:rPr>
          <w:rFonts w:asciiTheme="minorHAnsi" w:eastAsia="Arial" w:hAnsiTheme="minorHAnsi" w:cstheme="minorHAnsi"/>
          <w:spacing w:val="4"/>
          <w:w w:val="109"/>
        </w:rPr>
        <w:t>i</w:t>
      </w:r>
      <w:r w:rsidRPr="00F86AA3">
        <w:rPr>
          <w:rFonts w:asciiTheme="minorHAnsi" w:eastAsia="Arial" w:hAnsiTheme="minorHAnsi" w:cstheme="minorHAnsi"/>
          <w:w w:val="97"/>
        </w:rPr>
        <w:t>s</w:t>
      </w:r>
    </w:p>
    <w:p w14:paraId="0230D2AE" w14:textId="77777777" w:rsidR="00B53BBA" w:rsidRPr="00F86AA3" w:rsidRDefault="00F86AA3">
      <w:pPr>
        <w:spacing w:before="46"/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3"/>
          <w:w w:val="93"/>
        </w:rPr>
        <w:t>C</w:t>
      </w:r>
      <w:r w:rsidRPr="00F86AA3">
        <w:rPr>
          <w:rFonts w:asciiTheme="minorHAnsi" w:eastAsia="Arial" w:hAnsiTheme="minorHAnsi" w:cstheme="minorHAnsi"/>
          <w:spacing w:val="6"/>
          <w:w w:val="93"/>
        </w:rPr>
        <w:t>a</w:t>
      </w:r>
      <w:r w:rsidRPr="00F86AA3">
        <w:rPr>
          <w:rFonts w:asciiTheme="minorHAnsi" w:eastAsia="Arial" w:hAnsiTheme="minorHAnsi" w:cstheme="minorHAnsi"/>
          <w:w w:val="93"/>
        </w:rPr>
        <w:t>n</w:t>
      </w:r>
      <w:r w:rsidRPr="00F86AA3">
        <w:rPr>
          <w:rFonts w:asciiTheme="minorHAnsi" w:eastAsia="Arial" w:hAnsiTheme="minorHAnsi" w:cstheme="minorHAnsi"/>
          <w:spacing w:val="6"/>
          <w:w w:val="93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s</w:t>
      </w:r>
      <w:r w:rsidRPr="00F86AA3">
        <w:rPr>
          <w:rFonts w:asciiTheme="minorHAnsi" w:eastAsia="Arial" w:hAnsiTheme="minorHAnsi" w:cstheme="minorHAnsi"/>
          <w:spacing w:val="6"/>
        </w:rPr>
        <w:t>p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6"/>
        </w:rPr>
        <w:t>a</w:t>
      </w:r>
      <w:r w:rsidRPr="00F86AA3">
        <w:rPr>
          <w:rFonts w:asciiTheme="minorHAnsi" w:eastAsia="Arial" w:hAnsiTheme="minorHAnsi" w:cstheme="minorHAnsi"/>
        </w:rPr>
        <w:t>k</w:t>
      </w:r>
      <w:r w:rsidRPr="00F86AA3">
        <w:rPr>
          <w:rFonts w:asciiTheme="minorHAnsi" w:eastAsia="Arial" w:hAnsiTheme="minorHAnsi" w:cstheme="minorHAnsi"/>
          <w:spacing w:val="-13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  <w:w w:val="85"/>
        </w:rPr>
        <w:t>E</w:t>
      </w:r>
      <w:r w:rsidRPr="00F86AA3">
        <w:rPr>
          <w:rFonts w:asciiTheme="minorHAnsi" w:eastAsia="Arial" w:hAnsiTheme="minorHAnsi" w:cstheme="minorHAnsi"/>
          <w:spacing w:val="6"/>
        </w:rPr>
        <w:t>n</w:t>
      </w:r>
      <w:r w:rsidRPr="00F86AA3">
        <w:rPr>
          <w:rFonts w:asciiTheme="minorHAnsi" w:eastAsia="Arial" w:hAnsiTheme="minorHAnsi" w:cstheme="minorHAnsi"/>
          <w:spacing w:val="5"/>
          <w:w w:val="98"/>
        </w:rPr>
        <w:t>g</w:t>
      </w:r>
      <w:r w:rsidRPr="00F86AA3">
        <w:rPr>
          <w:rFonts w:asciiTheme="minorHAnsi" w:eastAsia="Arial" w:hAnsiTheme="minorHAnsi" w:cstheme="minorHAnsi"/>
          <w:spacing w:val="5"/>
          <w:w w:val="105"/>
        </w:rPr>
        <w:t>l</w:t>
      </w:r>
      <w:r w:rsidRPr="00F86AA3">
        <w:rPr>
          <w:rFonts w:asciiTheme="minorHAnsi" w:eastAsia="Arial" w:hAnsiTheme="minorHAnsi" w:cstheme="minorHAnsi"/>
          <w:spacing w:val="4"/>
          <w:w w:val="109"/>
        </w:rPr>
        <w:t>i</w:t>
      </w:r>
      <w:r w:rsidRPr="00F86AA3">
        <w:rPr>
          <w:rFonts w:asciiTheme="minorHAnsi" w:eastAsia="Arial" w:hAnsiTheme="minorHAnsi" w:cstheme="minorHAnsi"/>
          <w:spacing w:val="5"/>
          <w:w w:val="97"/>
        </w:rPr>
        <w:t>s</w:t>
      </w:r>
      <w:r w:rsidRPr="00F86AA3">
        <w:rPr>
          <w:rFonts w:asciiTheme="minorHAnsi" w:eastAsia="Arial" w:hAnsiTheme="minorHAnsi" w:cstheme="minorHAnsi"/>
          <w:spacing w:val="4"/>
        </w:rPr>
        <w:t>h</w:t>
      </w:r>
      <w:r w:rsidRPr="00F86AA3">
        <w:rPr>
          <w:rFonts w:asciiTheme="minorHAnsi" w:eastAsia="Arial" w:hAnsiTheme="minorHAnsi" w:cstheme="minorHAnsi"/>
          <w:spacing w:val="6"/>
          <w:w w:val="163"/>
        </w:rPr>
        <w:t>/</w:t>
      </w:r>
      <w:r w:rsidRPr="00F86AA3">
        <w:rPr>
          <w:rFonts w:asciiTheme="minorHAnsi" w:eastAsia="Arial" w:hAnsiTheme="minorHAnsi" w:cstheme="minorHAnsi"/>
          <w:spacing w:val="5"/>
          <w:w w:val="82"/>
        </w:rPr>
        <w:t>G</w:t>
      </w:r>
      <w:r w:rsidRPr="00F86AA3">
        <w:rPr>
          <w:rFonts w:asciiTheme="minorHAnsi" w:eastAsia="Arial" w:hAnsiTheme="minorHAnsi" w:cstheme="minorHAnsi"/>
          <w:spacing w:val="4"/>
          <w:w w:val="93"/>
        </w:rPr>
        <w:t>r</w:t>
      </w:r>
      <w:r w:rsidRPr="00F86AA3">
        <w:rPr>
          <w:rFonts w:asciiTheme="minorHAnsi" w:eastAsia="Arial" w:hAnsiTheme="minorHAnsi" w:cstheme="minorHAnsi"/>
          <w:spacing w:val="5"/>
          <w:w w:val="94"/>
        </w:rPr>
        <w:t>ee</w:t>
      </w:r>
      <w:r w:rsidRPr="00F86AA3">
        <w:rPr>
          <w:rFonts w:asciiTheme="minorHAnsi" w:eastAsia="Arial" w:hAnsiTheme="minorHAnsi" w:cstheme="minorHAnsi"/>
          <w:w w:val="109"/>
        </w:rPr>
        <w:t>k</w:t>
      </w:r>
    </w:p>
    <w:p w14:paraId="260F0081" w14:textId="77777777" w:rsidR="00B53BBA" w:rsidRPr="00F86AA3" w:rsidRDefault="00F86AA3">
      <w:pPr>
        <w:spacing w:line="200" w:lineRule="exact"/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5"/>
          <w:w w:val="95"/>
        </w:rPr>
        <w:t>(b</w:t>
      </w:r>
      <w:r w:rsidRPr="00F86AA3">
        <w:rPr>
          <w:rFonts w:asciiTheme="minorHAnsi" w:eastAsia="Arial" w:hAnsiTheme="minorHAnsi" w:cstheme="minorHAnsi"/>
          <w:spacing w:val="4"/>
          <w:w w:val="95"/>
        </w:rPr>
        <w:t>a</w:t>
      </w:r>
      <w:r w:rsidRPr="00F86AA3">
        <w:rPr>
          <w:rFonts w:asciiTheme="minorHAnsi" w:eastAsia="Arial" w:hAnsiTheme="minorHAnsi" w:cstheme="minorHAnsi"/>
          <w:spacing w:val="5"/>
          <w:w w:val="95"/>
        </w:rPr>
        <w:t>s</w:t>
      </w:r>
      <w:r w:rsidRPr="00F86AA3">
        <w:rPr>
          <w:rFonts w:asciiTheme="minorHAnsi" w:eastAsia="Arial" w:hAnsiTheme="minorHAnsi" w:cstheme="minorHAnsi"/>
          <w:spacing w:val="4"/>
          <w:w w:val="95"/>
        </w:rPr>
        <w:t>i</w:t>
      </w:r>
      <w:r w:rsidRPr="00F86AA3">
        <w:rPr>
          <w:rFonts w:asciiTheme="minorHAnsi" w:eastAsia="Arial" w:hAnsiTheme="minorHAnsi" w:cstheme="minorHAnsi"/>
          <w:w w:val="95"/>
        </w:rPr>
        <w:t>c</w:t>
      </w:r>
      <w:r w:rsidRPr="00F86AA3">
        <w:rPr>
          <w:rFonts w:asciiTheme="minorHAnsi" w:eastAsia="Arial" w:hAnsiTheme="minorHAnsi" w:cstheme="minorHAnsi"/>
          <w:spacing w:val="6"/>
          <w:w w:val="95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  <w:w w:val="82"/>
        </w:rPr>
        <w:t>G</w:t>
      </w:r>
      <w:r w:rsidRPr="00F86AA3">
        <w:rPr>
          <w:rFonts w:asciiTheme="minorHAnsi" w:eastAsia="Arial" w:hAnsiTheme="minorHAnsi" w:cstheme="minorHAnsi"/>
          <w:spacing w:val="5"/>
          <w:w w:val="94"/>
        </w:rPr>
        <w:t>e</w:t>
      </w:r>
      <w:r w:rsidRPr="00F86AA3">
        <w:rPr>
          <w:rFonts w:asciiTheme="minorHAnsi" w:eastAsia="Arial" w:hAnsiTheme="minorHAnsi" w:cstheme="minorHAnsi"/>
          <w:spacing w:val="5"/>
          <w:w w:val="93"/>
        </w:rPr>
        <w:t>r</w:t>
      </w:r>
      <w:r w:rsidRPr="00F86AA3">
        <w:rPr>
          <w:rFonts w:asciiTheme="minorHAnsi" w:eastAsia="Arial" w:hAnsiTheme="minorHAnsi" w:cstheme="minorHAnsi"/>
          <w:spacing w:val="4"/>
        </w:rPr>
        <w:t>m</w:t>
      </w:r>
      <w:r w:rsidRPr="00F86AA3">
        <w:rPr>
          <w:rFonts w:asciiTheme="minorHAnsi" w:eastAsia="Arial" w:hAnsiTheme="minorHAnsi" w:cstheme="minorHAnsi"/>
          <w:spacing w:val="6"/>
          <w:w w:val="94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n</w:t>
      </w:r>
      <w:r w:rsidRPr="00F86AA3">
        <w:rPr>
          <w:rFonts w:asciiTheme="minorHAnsi" w:eastAsia="Arial" w:hAnsiTheme="minorHAnsi" w:cstheme="minorHAnsi"/>
          <w:spacing w:val="5"/>
          <w:w w:val="163"/>
        </w:rPr>
        <w:t>/</w:t>
      </w:r>
      <w:r w:rsidRPr="00F86AA3">
        <w:rPr>
          <w:rFonts w:asciiTheme="minorHAnsi" w:eastAsia="Arial" w:hAnsiTheme="minorHAnsi" w:cstheme="minorHAnsi"/>
          <w:spacing w:val="5"/>
          <w:w w:val="83"/>
        </w:rPr>
        <w:t>R</w:t>
      </w:r>
      <w:r w:rsidRPr="00F86AA3">
        <w:rPr>
          <w:rFonts w:asciiTheme="minorHAnsi" w:eastAsia="Arial" w:hAnsiTheme="minorHAnsi" w:cstheme="minorHAnsi"/>
          <w:spacing w:val="4"/>
        </w:rPr>
        <w:t>u</w:t>
      </w:r>
      <w:r w:rsidRPr="00F86AA3">
        <w:rPr>
          <w:rFonts w:asciiTheme="minorHAnsi" w:eastAsia="Arial" w:hAnsiTheme="minorHAnsi" w:cstheme="minorHAnsi"/>
          <w:spacing w:val="5"/>
          <w:w w:val="97"/>
        </w:rPr>
        <w:t>ss</w:t>
      </w:r>
      <w:r w:rsidRPr="00F86AA3">
        <w:rPr>
          <w:rFonts w:asciiTheme="minorHAnsi" w:eastAsia="Arial" w:hAnsiTheme="minorHAnsi" w:cstheme="minorHAnsi"/>
          <w:spacing w:val="5"/>
          <w:w w:val="109"/>
        </w:rPr>
        <w:t>i</w:t>
      </w:r>
      <w:r w:rsidRPr="00F86AA3">
        <w:rPr>
          <w:rFonts w:asciiTheme="minorHAnsi" w:eastAsia="Arial" w:hAnsiTheme="minorHAnsi" w:cstheme="minorHAnsi"/>
          <w:spacing w:val="4"/>
          <w:w w:val="94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n</w:t>
      </w:r>
      <w:r w:rsidRPr="00F86AA3">
        <w:rPr>
          <w:rFonts w:asciiTheme="minorHAnsi" w:eastAsia="Arial" w:hAnsiTheme="minorHAnsi" w:cstheme="minorHAnsi"/>
          <w:w w:val="81"/>
        </w:rPr>
        <w:t>)</w:t>
      </w:r>
    </w:p>
    <w:p w14:paraId="28931D8C" w14:textId="77777777" w:rsidR="00B53BBA" w:rsidRPr="00F86AA3" w:rsidRDefault="00B53BBA">
      <w:pPr>
        <w:spacing w:before="2" w:line="220" w:lineRule="exact"/>
        <w:rPr>
          <w:rFonts w:asciiTheme="minorHAnsi" w:hAnsiTheme="minorHAnsi" w:cstheme="minorHAnsi"/>
        </w:rPr>
      </w:pPr>
    </w:p>
    <w:p w14:paraId="2EE155AF" w14:textId="77777777" w:rsidR="00B53BBA" w:rsidRPr="00F86AA3" w:rsidRDefault="00F86AA3">
      <w:pPr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5"/>
        </w:rPr>
        <w:t>F</w:t>
      </w:r>
      <w:r w:rsidRPr="00F86AA3">
        <w:rPr>
          <w:rFonts w:asciiTheme="minorHAnsi" w:eastAsia="Arial" w:hAnsiTheme="minorHAnsi" w:cstheme="minorHAnsi"/>
          <w:spacing w:val="3"/>
        </w:rPr>
        <w:t>i</w:t>
      </w:r>
      <w:r w:rsidRPr="00F86AA3">
        <w:rPr>
          <w:rFonts w:asciiTheme="minorHAnsi" w:eastAsia="Arial" w:hAnsiTheme="minorHAnsi" w:cstheme="minorHAnsi"/>
          <w:spacing w:val="4"/>
        </w:rPr>
        <w:t>rs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-16"/>
        </w:rPr>
        <w:t xml:space="preserve"> </w:t>
      </w:r>
      <w:r w:rsidRPr="00F86AA3">
        <w:rPr>
          <w:rFonts w:asciiTheme="minorHAnsi" w:eastAsia="Arial" w:hAnsiTheme="minorHAnsi" w:cstheme="minorHAnsi"/>
          <w:spacing w:val="9"/>
        </w:rPr>
        <w:t>A</w:t>
      </w:r>
      <w:r w:rsidRPr="00F86AA3">
        <w:rPr>
          <w:rFonts w:asciiTheme="minorHAnsi" w:eastAsia="Arial" w:hAnsiTheme="minorHAnsi" w:cstheme="minorHAnsi"/>
          <w:spacing w:val="3"/>
        </w:rPr>
        <w:t>i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5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q</w:t>
      </w:r>
      <w:r w:rsidRPr="00F86AA3">
        <w:rPr>
          <w:rFonts w:asciiTheme="minorHAnsi" w:eastAsia="Arial" w:hAnsiTheme="minorHAnsi" w:cstheme="minorHAnsi"/>
          <w:spacing w:val="6"/>
        </w:rPr>
        <w:t>ua</w:t>
      </w:r>
      <w:r w:rsidRPr="00F86AA3">
        <w:rPr>
          <w:rFonts w:asciiTheme="minorHAnsi" w:eastAsia="Arial" w:hAnsiTheme="minorHAnsi" w:cstheme="minorHAnsi"/>
          <w:spacing w:val="5"/>
        </w:rPr>
        <w:t>l</w:t>
      </w:r>
      <w:r w:rsidRPr="00F86AA3">
        <w:rPr>
          <w:rFonts w:asciiTheme="minorHAnsi" w:eastAsia="Arial" w:hAnsiTheme="minorHAnsi" w:cstheme="minorHAnsi"/>
          <w:spacing w:val="4"/>
        </w:rPr>
        <w:t>ifi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</w:rPr>
        <w:t>d</w:t>
      </w:r>
    </w:p>
    <w:p w14:paraId="15A0DB8A" w14:textId="77777777" w:rsidR="00B53BBA" w:rsidRPr="00F86AA3" w:rsidRDefault="00B53BBA">
      <w:pPr>
        <w:spacing w:before="9" w:line="180" w:lineRule="exact"/>
        <w:rPr>
          <w:rFonts w:asciiTheme="minorHAnsi" w:hAnsiTheme="minorHAnsi" w:cstheme="minorHAnsi"/>
        </w:rPr>
      </w:pPr>
    </w:p>
    <w:p w14:paraId="5713031D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0F6B6267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25AACE5B" w14:textId="77777777" w:rsidR="00B53BBA" w:rsidRPr="00F86AA3" w:rsidRDefault="00F86AA3">
      <w:pPr>
        <w:ind w:left="124"/>
        <w:rPr>
          <w:rFonts w:asciiTheme="minorHAnsi" w:eastAsia="Arial" w:hAnsiTheme="minorHAnsi" w:cstheme="minorHAnsi"/>
          <w:b/>
          <w:bCs/>
        </w:rPr>
      </w:pPr>
      <w:r w:rsidRPr="00F86AA3">
        <w:rPr>
          <w:rFonts w:asciiTheme="minorHAnsi" w:eastAsia="Arial" w:hAnsiTheme="minorHAnsi" w:cstheme="minorHAnsi"/>
          <w:b/>
          <w:bCs/>
          <w:spacing w:val="11"/>
        </w:rPr>
        <w:t>P</w:t>
      </w:r>
      <w:r w:rsidRPr="00F86AA3">
        <w:rPr>
          <w:rFonts w:asciiTheme="minorHAnsi" w:eastAsia="Arial" w:hAnsiTheme="minorHAnsi" w:cstheme="minorHAnsi"/>
          <w:b/>
          <w:bCs/>
          <w:spacing w:val="9"/>
        </w:rPr>
        <w:t>ERS</w:t>
      </w:r>
      <w:r w:rsidRPr="00F86AA3">
        <w:rPr>
          <w:rFonts w:asciiTheme="minorHAnsi" w:eastAsia="Arial" w:hAnsiTheme="minorHAnsi" w:cstheme="minorHAnsi"/>
          <w:b/>
          <w:bCs/>
          <w:spacing w:val="10"/>
        </w:rPr>
        <w:t>O</w:t>
      </w:r>
      <w:r w:rsidRPr="00F86AA3">
        <w:rPr>
          <w:rFonts w:asciiTheme="minorHAnsi" w:eastAsia="Arial" w:hAnsiTheme="minorHAnsi" w:cstheme="minorHAnsi"/>
          <w:b/>
          <w:bCs/>
          <w:spacing w:val="9"/>
        </w:rPr>
        <w:t>N</w:t>
      </w:r>
      <w:r w:rsidRPr="00F86AA3">
        <w:rPr>
          <w:rFonts w:asciiTheme="minorHAnsi" w:eastAsia="Arial" w:hAnsiTheme="minorHAnsi" w:cstheme="minorHAnsi"/>
          <w:b/>
          <w:bCs/>
          <w:spacing w:val="7"/>
        </w:rPr>
        <w:t>A</w:t>
      </w:r>
      <w:r w:rsidRPr="00F86AA3">
        <w:rPr>
          <w:rFonts w:asciiTheme="minorHAnsi" w:eastAsia="Arial" w:hAnsiTheme="minorHAnsi" w:cstheme="minorHAnsi"/>
          <w:b/>
          <w:bCs/>
        </w:rPr>
        <w:t>L</w:t>
      </w:r>
      <w:r w:rsidRPr="00F86AA3">
        <w:rPr>
          <w:rFonts w:asciiTheme="minorHAnsi" w:eastAsia="Arial" w:hAnsiTheme="minorHAnsi" w:cstheme="minorHAnsi"/>
          <w:b/>
          <w:bCs/>
          <w:spacing w:val="-21"/>
        </w:rPr>
        <w:t xml:space="preserve"> </w:t>
      </w:r>
      <w:r w:rsidRPr="00F86AA3">
        <w:rPr>
          <w:rFonts w:asciiTheme="minorHAnsi" w:eastAsia="Arial" w:hAnsiTheme="minorHAnsi" w:cstheme="minorHAnsi"/>
          <w:b/>
          <w:bCs/>
          <w:spacing w:val="9"/>
        </w:rPr>
        <w:t>SK</w:t>
      </w:r>
      <w:r w:rsidRPr="00F86AA3">
        <w:rPr>
          <w:rFonts w:asciiTheme="minorHAnsi" w:eastAsia="Arial" w:hAnsiTheme="minorHAnsi" w:cstheme="minorHAnsi"/>
          <w:b/>
          <w:bCs/>
          <w:spacing w:val="10"/>
        </w:rPr>
        <w:t>I</w:t>
      </w:r>
      <w:r w:rsidRPr="00F86AA3">
        <w:rPr>
          <w:rFonts w:asciiTheme="minorHAnsi" w:eastAsia="Arial" w:hAnsiTheme="minorHAnsi" w:cstheme="minorHAnsi"/>
          <w:b/>
          <w:bCs/>
          <w:spacing w:val="8"/>
        </w:rPr>
        <w:t>LL</w:t>
      </w:r>
      <w:r w:rsidRPr="00F86AA3">
        <w:rPr>
          <w:rFonts w:asciiTheme="minorHAnsi" w:eastAsia="Arial" w:hAnsiTheme="minorHAnsi" w:cstheme="minorHAnsi"/>
          <w:b/>
          <w:bCs/>
        </w:rPr>
        <w:t>S</w:t>
      </w:r>
    </w:p>
    <w:p w14:paraId="24BB30BB" w14:textId="77777777" w:rsidR="00B53BBA" w:rsidRPr="00F86AA3" w:rsidRDefault="00B53BBA">
      <w:pPr>
        <w:spacing w:before="13" w:line="220" w:lineRule="exact"/>
        <w:rPr>
          <w:rFonts w:asciiTheme="minorHAnsi" w:hAnsiTheme="minorHAnsi" w:cstheme="minorHAnsi"/>
        </w:rPr>
      </w:pPr>
    </w:p>
    <w:p w14:paraId="3C494E33" w14:textId="77777777" w:rsidR="00B53BBA" w:rsidRPr="00F86AA3" w:rsidRDefault="00F86AA3">
      <w:pPr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</w:rPr>
        <w:t>Punc</w:t>
      </w:r>
      <w:r w:rsidRPr="00F86AA3">
        <w:rPr>
          <w:rFonts w:asciiTheme="minorHAnsi" w:eastAsia="Arial" w:hAnsiTheme="minorHAnsi" w:cstheme="minorHAnsi"/>
          <w:spacing w:val="-1"/>
        </w:rPr>
        <w:t>t</w:t>
      </w:r>
      <w:r w:rsidRPr="00F86AA3">
        <w:rPr>
          <w:rFonts w:asciiTheme="minorHAnsi" w:eastAsia="Arial" w:hAnsiTheme="minorHAnsi" w:cstheme="minorHAnsi"/>
        </w:rPr>
        <w:t>ual</w:t>
      </w:r>
    </w:p>
    <w:p w14:paraId="6349D351" w14:textId="77777777" w:rsidR="00B53BBA" w:rsidRPr="00F86AA3" w:rsidRDefault="00B53BBA">
      <w:pPr>
        <w:spacing w:before="10" w:line="240" w:lineRule="exact"/>
        <w:rPr>
          <w:rFonts w:asciiTheme="minorHAnsi" w:hAnsiTheme="minorHAnsi" w:cstheme="minorHAnsi"/>
        </w:rPr>
      </w:pPr>
    </w:p>
    <w:p w14:paraId="223CADA2" w14:textId="77777777" w:rsidR="00B53BBA" w:rsidRPr="00F86AA3" w:rsidRDefault="00F86AA3">
      <w:pPr>
        <w:spacing w:line="510" w:lineRule="auto"/>
        <w:ind w:left="108" w:right="304" w:firstLine="16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w w:val="91"/>
        </w:rPr>
        <w:t>Proac</w:t>
      </w:r>
      <w:r w:rsidRPr="00F86AA3">
        <w:rPr>
          <w:rFonts w:asciiTheme="minorHAnsi" w:eastAsia="Arial" w:hAnsiTheme="minorHAnsi" w:cstheme="minorHAnsi"/>
          <w:spacing w:val="-1"/>
          <w:w w:val="91"/>
        </w:rPr>
        <w:t>t</w:t>
      </w:r>
      <w:r w:rsidRPr="00F86AA3">
        <w:rPr>
          <w:rFonts w:asciiTheme="minorHAnsi" w:eastAsia="Arial" w:hAnsiTheme="minorHAnsi" w:cstheme="minorHAnsi"/>
          <w:w w:val="91"/>
        </w:rPr>
        <w:t>i</w:t>
      </w:r>
      <w:r w:rsidRPr="00F86AA3">
        <w:rPr>
          <w:rFonts w:asciiTheme="minorHAnsi" w:eastAsia="Arial" w:hAnsiTheme="minorHAnsi" w:cstheme="minorHAnsi"/>
          <w:spacing w:val="-1"/>
          <w:w w:val="91"/>
        </w:rPr>
        <w:t>v</w:t>
      </w:r>
      <w:r w:rsidRPr="00F86AA3">
        <w:rPr>
          <w:rFonts w:asciiTheme="minorHAnsi" w:eastAsia="Arial" w:hAnsiTheme="minorHAnsi" w:cstheme="minorHAnsi"/>
          <w:w w:val="91"/>
        </w:rPr>
        <w:t>e</w:t>
      </w:r>
      <w:r w:rsidRPr="00F86AA3">
        <w:rPr>
          <w:rFonts w:asciiTheme="minorHAnsi" w:eastAsia="Arial" w:hAnsiTheme="minorHAnsi" w:cstheme="minorHAnsi"/>
          <w:spacing w:val="29"/>
          <w:w w:val="91"/>
        </w:rPr>
        <w:t xml:space="preserve"> </w:t>
      </w:r>
      <w:r w:rsidRPr="00F86AA3">
        <w:rPr>
          <w:rFonts w:asciiTheme="minorHAnsi" w:eastAsia="Arial" w:hAnsiTheme="minorHAnsi" w:cstheme="minorHAnsi"/>
          <w:w w:val="91"/>
        </w:rPr>
        <w:t>&amp;</w:t>
      </w:r>
      <w:r w:rsidRPr="00F86AA3">
        <w:rPr>
          <w:rFonts w:asciiTheme="minorHAnsi" w:eastAsia="Arial" w:hAnsiTheme="minorHAnsi" w:cstheme="minorHAnsi"/>
          <w:spacing w:val="-8"/>
          <w:w w:val="91"/>
        </w:rPr>
        <w:t xml:space="preserve"> </w:t>
      </w:r>
      <w:r w:rsidRPr="00F86AA3">
        <w:rPr>
          <w:rFonts w:asciiTheme="minorHAnsi" w:eastAsia="Arial" w:hAnsiTheme="minorHAnsi" w:cstheme="minorHAnsi"/>
        </w:rPr>
        <w:t>or</w:t>
      </w:r>
      <w:r w:rsidRPr="00F86AA3">
        <w:rPr>
          <w:rFonts w:asciiTheme="minorHAnsi" w:eastAsia="Arial" w:hAnsiTheme="minorHAnsi" w:cstheme="minorHAnsi"/>
          <w:spacing w:val="1"/>
        </w:rPr>
        <w:t>g</w:t>
      </w:r>
      <w:r w:rsidRPr="00F86AA3">
        <w:rPr>
          <w:rFonts w:asciiTheme="minorHAnsi" w:eastAsia="Arial" w:hAnsiTheme="minorHAnsi" w:cstheme="minorHAnsi"/>
        </w:rPr>
        <w:t>an</w:t>
      </w:r>
      <w:r w:rsidRPr="00F86AA3">
        <w:rPr>
          <w:rFonts w:asciiTheme="minorHAnsi" w:eastAsia="Arial" w:hAnsiTheme="minorHAnsi" w:cstheme="minorHAnsi"/>
          <w:spacing w:val="-1"/>
        </w:rPr>
        <w:t>i</w:t>
      </w:r>
      <w:r w:rsidRPr="00F86AA3">
        <w:rPr>
          <w:rFonts w:asciiTheme="minorHAnsi" w:eastAsia="Arial" w:hAnsiTheme="minorHAnsi" w:cstheme="minorHAnsi"/>
        </w:rPr>
        <w:t xml:space="preserve">sed </w:t>
      </w:r>
      <w:r w:rsidRPr="00F86AA3">
        <w:rPr>
          <w:rFonts w:asciiTheme="minorHAnsi" w:eastAsia="Arial" w:hAnsiTheme="minorHAnsi" w:cstheme="minorHAnsi"/>
          <w:w w:val="96"/>
        </w:rPr>
        <w:t>S</w:t>
      </w:r>
      <w:r w:rsidRPr="00F86AA3">
        <w:rPr>
          <w:rFonts w:asciiTheme="minorHAnsi" w:eastAsia="Arial" w:hAnsiTheme="minorHAnsi" w:cstheme="minorHAnsi"/>
          <w:spacing w:val="1"/>
          <w:w w:val="96"/>
        </w:rPr>
        <w:t>u</w:t>
      </w:r>
      <w:r w:rsidRPr="00F86AA3">
        <w:rPr>
          <w:rFonts w:asciiTheme="minorHAnsi" w:eastAsia="Arial" w:hAnsiTheme="minorHAnsi" w:cstheme="minorHAnsi"/>
          <w:spacing w:val="2"/>
          <w:w w:val="96"/>
        </w:rPr>
        <w:t>p</w:t>
      </w:r>
      <w:r w:rsidRPr="00F86AA3">
        <w:rPr>
          <w:rFonts w:asciiTheme="minorHAnsi" w:eastAsia="Arial" w:hAnsiTheme="minorHAnsi" w:cstheme="minorHAnsi"/>
          <w:w w:val="96"/>
        </w:rPr>
        <w:t>erb</w:t>
      </w:r>
      <w:r w:rsidRPr="00F86AA3">
        <w:rPr>
          <w:rFonts w:asciiTheme="minorHAnsi" w:eastAsia="Arial" w:hAnsiTheme="minorHAnsi" w:cstheme="minorHAnsi"/>
          <w:spacing w:val="-16"/>
          <w:w w:val="96"/>
        </w:rPr>
        <w:t xml:space="preserve"> </w:t>
      </w:r>
      <w:r w:rsidRPr="00F86AA3">
        <w:rPr>
          <w:rFonts w:asciiTheme="minorHAnsi" w:eastAsia="Arial" w:hAnsiTheme="minorHAnsi" w:cstheme="minorHAnsi"/>
          <w:w w:val="96"/>
        </w:rPr>
        <w:t>c</w:t>
      </w:r>
      <w:r w:rsidRPr="00F86AA3">
        <w:rPr>
          <w:rFonts w:asciiTheme="minorHAnsi" w:eastAsia="Arial" w:hAnsiTheme="minorHAnsi" w:cstheme="minorHAnsi"/>
          <w:spacing w:val="1"/>
          <w:w w:val="96"/>
        </w:rPr>
        <w:t>u</w:t>
      </w:r>
      <w:r w:rsidRPr="00F86AA3">
        <w:rPr>
          <w:rFonts w:asciiTheme="minorHAnsi" w:eastAsia="Arial" w:hAnsiTheme="minorHAnsi" w:cstheme="minorHAnsi"/>
          <w:spacing w:val="-1"/>
          <w:w w:val="96"/>
        </w:rPr>
        <w:t>st</w:t>
      </w:r>
      <w:r w:rsidRPr="00F86AA3">
        <w:rPr>
          <w:rFonts w:asciiTheme="minorHAnsi" w:eastAsia="Arial" w:hAnsiTheme="minorHAnsi" w:cstheme="minorHAnsi"/>
          <w:spacing w:val="1"/>
          <w:w w:val="96"/>
        </w:rPr>
        <w:t>o</w:t>
      </w:r>
      <w:r w:rsidRPr="00F86AA3">
        <w:rPr>
          <w:rFonts w:asciiTheme="minorHAnsi" w:eastAsia="Arial" w:hAnsiTheme="minorHAnsi" w:cstheme="minorHAnsi"/>
          <w:w w:val="96"/>
        </w:rPr>
        <w:t>mer</w:t>
      </w:r>
      <w:r w:rsidRPr="00F86AA3">
        <w:rPr>
          <w:rFonts w:asciiTheme="minorHAnsi" w:eastAsia="Arial" w:hAnsiTheme="minorHAnsi" w:cstheme="minorHAnsi"/>
          <w:spacing w:val="1"/>
          <w:w w:val="96"/>
        </w:rPr>
        <w:t xml:space="preserve"> </w:t>
      </w:r>
      <w:r w:rsidRPr="00F86AA3">
        <w:rPr>
          <w:rFonts w:asciiTheme="minorHAnsi" w:eastAsia="Arial" w:hAnsiTheme="minorHAnsi" w:cstheme="minorHAnsi"/>
        </w:rPr>
        <w:t>service Poli</w:t>
      </w:r>
      <w:r w:rsidRPr="00F86AA3">
        <w:rPr>
          <w:rFonts w:asciiTheme="minorHAnsi" w:eastAsia="Arial" w:hAnsiTheme="minorHAnsi" w:cstheme="minorHAnsi"/>
          <w:spacing w:val="-1"/>
        </w:rPr>
        <w:t>t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-19"/>
        </w:rPr>
        <w:t xml:space="preserve"> </w:t>
      </w:r>
      <w:r w:rsidRPr="00F86AA3">
        <w:rPr>
          <w:rFonts w:asciiTheme="minorHAnsi" w:eastAsia="Arial" w:hAnsiTheme="minorHAnsi" w:cstheme="minorHAnsi"/>
          <w:w w:val="88"/>
        </w:rPr>
        <w:t>&amp;</w:t>
      </w:r>
      <w:r w:rsidRPr="00F86AA3">
        <w:rPr>
          <w:rFonts w:asciiTheme="minorHAnsi" w:eastAsia="Arial" w:hAnsiTheme="minorHAnsi" w:cstheme="minorHAnsi"/>
          <w:spacing w:val="-3"/>
          <w:w w:val="88"/>
        </w:rPr>
        <w:t xml:space="preserve"> </w:t>
      </w:r>
      <w:r w:rsidRPr="00F86AA3">
        <w:rPr>
          <w:rFonts w:asciiTheme="minorHAnsi" w:eastAsia="Arial" w:hAnsiTheme="minorHAnsi" w:cstheme="minorHAnsi"/>
        </w:rPr>
        <w:t>wi</w:t>
      </w:r>
      <w:r w:rsidRPr="00F86AA3">
        <w:rPr>
          <w:rFonts w:asciiTheme="minorHAnsi" w:eastAsia="Arial" w:hAnsiTheme="minorHAnsi" w:cstheme="minorHAnsi"/>
          <w:spacing w:val="-1"/>
        </w:rPr>
        <w:t>t</w:t>
      </w:r>
      <w:r w:rsidRPr="00F86AA3">
        <w:rPr>
          <w:rFonts w:asciiTheme="minorHAnsi" w:eastAsia="Arial" w:hAnsiTheme="minorHAnsi" w:cstheme="minorHAnsi"/>
        </w:rPr>
        <w:t>h</w:t>
      </w:r>
      <w:r w:rsidRPr="00F86AA3">
        <w:rPr>
          <w:rFonts w:asciiTheme="minorHAnsi" w:eastAsia="Arial" w:hAnsiTheme="minorHAnsi" w:cstheme="minorHAnsi"/>
          <w:spacing w:val="-3"/>
        </w:rPr>
        <w:t xml:space="preserve"> 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-15"/>
        </w:rPr>
        <w:t xml:space="preserve"> </w:t>
      </w:r>
      <w:r w:rsidRPr="00F86AA3">
        <w:rPr>
          <w:rFonts w:asciiTheme="minorHAnsi" w:eastAsia="Arial" w:hAnsiTheme="minorHAnsi" w:cstheme="minorHAnsi"/>
        </w:rPr>
        <w:t>smile</w:t>
      </w:r>
    </w:p>
    <w:p w14:paraId="0CDDE636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37D56E99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1200BA47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40F6EF57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5C48A343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69AC2631" w14:textId="77777777" w:rsidR="00B53BBA" w:rsidRPr="00F86AA3" w:rsidRDefault="00B53BBA">
      <w:pPr>
        <w:spacing w:before="11" w:line="200" w:lineRule="exact"/>
        <w:rPr>
          <w:rFonts w:asciiTheme="minorHAnsi" w:hAnsiTheme="minorHAnsi" w:cstheme="minorHAnsi"/>
        </w:rPr>
      </w:pPr>
    </w:p>
    <w:p w14:paraId="0C421260" w14:textId="77777777" w:rsidR="00B53BBA" w:rsidRPr="00F86AA3" w:rsidRDefault="00F86AA3">
      <w:pPr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2"/>
        </w:rPr>
        <w:t>P</w:t>
      </w:r>
      <w:r w:rsidRPr="00F86AA3">
        <w:rPr>
          <w:rFonts w:asciiTheme="minorHAnsi" w:eastAsia="Arial" w:hAnsiTheme="minorHAnsi" w:cstheme="minorHAnsi"/>
          <w:spacing w:val="9"/>
        </w:rPr>
        <w:t>ERS</w:t>
      </w:r>
      <w:r w:rsidRPr="00F86AA3">
        <w:rPr>
          <w:rFonts w:asciiTheme="minorHAnsi" w:eastAsia="Arial" w:hAnsiTheme="minorHAnsi" w:cstheme="minorHAnsi"/>
          <w:spacing w:val="10"/>
        </w:rPr>
        <w:t>O</w:t>
      </w:r>
      <w:r w:rsidRPr="00F86AA3">
        <w:rPr>
          <w:rFonts w:asciiTheme="minorHAnsi" w:eastAsia="Arial" w:hAnsiTheme="minorHAnsi" w:cstheme="minorHAnsi"/>
          <w:spacing w:val="9"/>
        </w:rPr>
        <w:t>N</w:t>
      </w:r>
      <w:r w:rsidRPr="00F86AA3">
        <w:rPr>
          <w:rFonts w:asciiTheme="minorHAnsi" w:eastAsia="Arial" w:hAnsiTheme="minorHAnsi" w:cstheme="minorHAnsi"/>
          <w:spacing w:val="7"/>
        </w:rPr>
        <w:t>A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-20"/>
        </w:rPr>
        <w:t xml:space="preserve"> </w:t>
      </w:r>
      <w:r w:rsidRPr="00F86AA3">
        <w:rPr>
          <w:rFonts w:asciiTheme="minorHAnsi" w:eastAsia="Arial" w:hAnsiTheme="minorHAnsi" w:cstheme="minorHAnsi"/>
          <w:spacing w:val="10"/>
        </w:rPr>
        <w:t>D</w:t>
      </w:r>
      <w:r w:rsidRPr="00F86AA3">
        <w:rPr>
          <w:rFonts w:asciiTheme="minorHAnsi" w:eastAsia="Arial" w:hAnsiTheme="minorHAnsi" w:cstheme="minorHAnsi"/>
          <w:spacing w:val="9"/>
        </w:rPr>
        <w:t>E</w:t>
      </w:r>
      <w:r w:rsidRPr="00F86AA3">
        <w:rPr>
          <w:rFonts w:asciiTheme="minorHAnsi" w:eastAsia="Arial" w:hAnsiTheme="minorHAnsi" w:cstheme="minorHAnsi"/>
          <w:spacing w:val="12"/>
        </w:rPr>
        <w:t>T</w:t>
      </w:r>
      <w:r w:rsidRPr="00F86AA3">
        <w:rPr>
          <w:rFonts w:asciiTheme="minorHAnsi" w:eastAsia="Arial" w:hAnsiTheme="minorHAnsi" w:cstheme="minorHAnsi"/>
          <w:spacing w:val="7"/>
        </w:rPr>
        <w:t>A</w:t>
      </w:r>
      <w:r w:rsidRPr="00F86AA3">
        <w:rPr>
          <w:rFonts w:asciiTheme="minorHAnsi" w:eastAsia="Arial" w:hAnsiTheme="minorHAnsi" w:cstheme="minorHAnsi"/>
          <w:spacing w:val="10"/>
        </w:rPr>
        <w:t>I</w:t>
      </w:r>
      <w:r w:rsidRPr="00F86AA3">
        <w:rPr>
          <w:rFonts w:asciiTheme="minorHAnsi" w:eastAsia="Arial" w:hAnsiTheme="minorHAnsi" w:cstheme="minorHAnsi"/>
          <w:spacing w:val="8"/>
        </w:rPr>
        <w:t>L</w:t>
      </w:r>
      <w:r w:rsidRPr="00F86AA3">
        <w:rPr>
          <w:rFonts w:asciiTheme="minorHAnsi" w:eastAsia="Arial" w:hAnsiTheme="minorHAnsi" w:cstheme="minorHAnsi"/>
        </w:rPr>
        <w:t>S</w:t>
      </w:r>
    </w:p>
    <w:p w14:paraId="5DC7A7EB" w14:textId="77777777" w:rsidR="00B53BBA" w:rsidRPr="00F86AA3" w:rsidRDefault="00B53BBA">
      <w:pPr>
        <w:spacing w:before="16" w:line="220" w:lineRule="exact"/>
        <w:rPr>
          <w:rFonts w:asciiTheme="minorHAnsi" w:hAnsiTheme="minorHAnsi" w:cstheme="minorHAnsi"/>
        </w:rPr>
      </w:pPr>
    </w:p>
    <w:p w14:paraId="4F81C14E" w14:textId="77777777" w:rsidR="00B53BBA" w:rsidRPr="00F86AA3" w:rsidRDefault="00F86AA3">
      <w:pPr>
        <w:spacing w:line="237" w:lineRule="auto"/>
        <w:ind w:left="124" w:right="627"/>
        <w:rPr>
          <w:rFonts w:asciiTheme="minorHAnsi" w:eastAsia="Calibri" w:hAnsiTheme="minorHAnsi" w:cstheme="minorHAnsi"/>
        </w:rPr>
      </w:pPr>
      <w:r w:rsidRPr="00F86AA3">
        <w:rPr>
          <w:rFonts w:asciiTheme="minorHAnsi" w:eastAsia="Calibri" w:hAnsiTheme="minorHAnsi" w:cstheme="minorHAnsi"/>
          <w:i/>
        </w:rPr>
        <w:t>Mari</w:t>
      </w:r>
      <w:r w:rsidRPr="00F86AA3">
        <w:rPr>
          <w:rFonts w:asciiTheme="minorHAnsi" w:eastAsia="Calibri" w:hAnsiTheme="minorHAnsi" w:cstheme="minorHAnsi"/>
          <w:i/>
          <w:spacing w:val="-1"/>
        </w:rPr>
        <w:t>l</w:t>
      </w:r>
      <w:r w:rsidRPr="00F86AA3">
        <w:rPr>
          <w:rFonts w:asciiTheme="minorHAnsi" w:eastAsia="Calibri" w:hAnsiTheme="minorHAnsi" w:cstheme="minorHAnsi"/>
          <w:i/>
        </w:rPr>
        <w:t>ena Pan</w:t>
      </w:r>
      <w:r w:rsidRPr="00F86AA3">
        <w:rPr>
          <w:rFonts w:asciiTheme="minorHAnsi" w:eastAsia="Calibri" w:hAnsiTheme="minorHAnsi" w:cstheme="minorHAnsi"/>
          <w:i/>
          <w:spacing w:val="-1"/>
        </w:rPr>
        <w:t>t</w:t>
      </w:r>
      <w:r w:rsidRPr="00F86AA3">
        <w:rPr>
          <w:rFonts w:asciiTheme="minorHAnsi" w:eastAsia="Calibri" w:hAnsiTheme="minorHAnsi" w:cstheme="minorHAnsi"/>
          <w:i/>
        </w:rPr>
        <w:t>el</w:t>
      </w:r>
      <w:r w:rsidRPr="00F86AA3">
        <w:rPr>
          <w:rFonts w:asciiTheme="minorHAnsi" w:eastAsia="Calibri" w:hAnsiTheme="minorHAnsi" w:cstheme="minorHAnsi"/>
          <w:i/>
          <w:spacing w:val="-1"/>
        </w:rPr>
        <w:t>i</w:t>
      </w:r>
      <w:r w:rsidRPr="00F86AA3">
        <w:rPr>
          <w:rFonts w:asciiTheme="minorHAnsi" w:eastAsia="Calibri" w:hAnsiTheme="minorHAnsi" w:cstheme="minorHAnsi"/>
          <w:i/>
        </w:rPr>
        <w:t xml:space="preserve">dou </w:t>
      </w:r>
      <w:r w:rsidRPr="00F86AA3">
        <w:rPr>
          <w:rFonts w:asciiTheme="minorHAnsi" w:eastAsia="Calibri" w:hAnsiTheme="minorHAnsi" w:cstheme="minorHAnsi"/>
          <w:i/>
          <w:spacing w:val="1"/>
        </w:rPr>
        <w:t>Fla</w:t>
      </w:r>
      <w:r w:rsidRPr="00F86AA3">
        <w:rPr>
          <w:rFonts w:asciiTheme="minorHAnsi" w:eastAsia="Calibri" w:hAnsiTheme="minorHAnsi" w:cstheme="minorHAnsi"/>
          <w:i/>
        </w:rPr>
        <w:t xml:space="preserve">t </w:t>
      </w:r>
      <w:r w:rsidRPr="00F86AA3">
        <w:rPr>
          <w:rFonts w:asciiTheme="minorHAnsi" w:eastAsia="Calibri" w:hAnsiTheme="minorHAnsi" w:cstheme="minorHAnsi"/>
          <w:i/>
          <w:spacing w:val="2"/>
        </w:rPr>
        <w:t>1</w:t>
      </w:r>
      <w:r w:rsidRPr="00F86AA3">
        <w:rPr>
          <w:rFonts w:asciiTheme="minorHAnsi" w:eastAsia="Calibri" w:hAnsiTheme="minorHAnsi" w:cstheme="minorHAnsi"/>
          <w:i/>
        </w:rPr>
        <w:t>4</w:t>
      </w:r>
      <w:r w:rsidRPr="00F86AA3">
        <w:rPr>
          <w:rFonts w:asciiTheme="minorHAnsi" w:eastAsia="Calibri" w:hAnsiTheme="minorHAnsi" w:cstheme="minorHAnsi"/>
          <w:i/>
          <w:spacing w:val="2"/>
        </w:rPr>
        <w:t xml:space="preserve"> </w:t>
      </w:r>
      <w:r w:rsidRPr="00F86AA3">
        <w:rPr>
          <w:rFonts w:asciiTheme="minorHAnsi" w:eastAsia="Calibri" w:hAnsiTheme="minorHAnsi" w:cstheme="minorHAnsi"/>
          <w:i/>
          <w:spacing w:val="1"/>
        </w:rPr>
        <w:t>G</w:t>
      </w:r>
      <w:r w:rsidRPr="00F86AA3">
        <w:rPr>
          <w:rFonts w:asciiTheme="minorHAnsi" w:eastAsia="Calibri" w:hAnsiTheme="minorHAnsi" w:cstheme="minorHAnsi"/>
          <w:i/>
        </w:rPr>
        <w:t>o</w:t>
      </w:r>
      <w:r w:rsidRPr="00F86AA3">
        <w:rPr>
          <w:rFonts w:asciiTheme="minorHAnsi" w:eastAsia="Calibri" w:hAnsiTheme="minorHAnsi" w:cstheme="minorHAnsi"/>
          <w:i/>
          <w:spacing w:val="2"/>
        </w:rPr>
        <w:t>o</w:t>
      </w:r>
      <w:r w:rsidRPr="00F86AA3">
        <w:rPr>
          <w:rFonts w:asciiTheme="minorHAnsi" w:eastAsia="Calibri" w:hAnsiTheme="minorHAnsi" w:cstheme="minorHAnsi"/>
          <w:i/>
        </w:rPr>
        <w:t xml:space="preserve">ch </w:t>
      </w:r>
      <w:r w:rsidRPr="00F86AA3">
        <w:rPr>
          <w:rFonts w:asciiTheme="minorHAnsi" w:eastAsia="Calibri" w:hAnsiTheme="minorHAnsi" w:cstheme="minorHAnsi"/>
          <w:i/>
          <w:spacing w:val="1"/>
        </w:rPr>
        <w:t>Ho</w:t>
      </w:r>
      <w:r w:rsidRPr="00F86AA3">
        <w:rPr>
          <w:rFonts w:asciiTheme="minorHAnsi" w:eastAsia="Calibri" w:hAnsiTheme="minorHAnsi" w:cstheme="minorHAnsi"/>
          <w:i/>
        </w:rPr>
        <w:t>u</w:t>
      </w:r>
      <w:r w:rsidRPr="00F86AA3">
        <w:rPr>
          <w:rFonts w:asciiTheme="minorHAnsi" w:eastAsia="Calibri" w:hAnsiTheme="minorHAnsi" w:cstheme="minorHAnsi"/>
          <w:i/>
          <w:spacing w:val="1"/>
        </w:rPr>
        <w:t>s</w:t>
      </w:r>
      <w:r w:rsidRPr="00F86AA3">
        <w:rPr>
          <w:rFonts w:asciiTheme="minorHAnsi" w:eastAsia="Calibri" w:hAnsiTheme="minorHAnsi" w:cstheme="minorHAnsi"/>
          <w:i/>
        </w:rPr>
        <w:t xml:space="preserve">e </w:t>
      </w:r>
      <w:r w:rsidRPr="00F86AA3">
        <w:rPr>
          <w:rFonts w:asciiTheme="minorHAnsi" w:eastAsia="Calibri" w:hAnsiTheme="minorHAnsi" w:cstheme="minorHAnsi"/>
          <w:i/>
          <w:spacing w:val="1"/>
        </w:rPr>
        <w:t>Glen</w:t>
      </w:r>
      <w:r w:rsidRPr="00F86AA3">
        <w:rPr>
          <w:rFonts w:asciiTheme="minorHAnsi" w:eastAsia="Calibri" w:hAnsiTheme="minorHAnsi" w:cstheme="minorHAnsi"/>
          <w:i/>
        </w:rPr>
        <w:t>t</w:t>
      </w:r>
      <w:r w:rsidRPr="00F86AA3">
        <w:rPr>
          <w:rFonts w:asciiTheme="minorHAnsi" w:eastAsia="Calibri" w:hAnsiTheme="minorHAnsi" w:cstheme="minorHAnsi"/>
          <w:i/>
          <w:spacing w:val="1"/>
        </w:rPr>
        <w:t>ho</w:t>
      </w:r>
      <w:r w:rsidRPr="00F86AA3">
        <w:rPr>
          <w:rFonts w:asciiTheme="minorHAnsi" w:eastAsia="Calibri" w:hAnsiTheme="minorHAnsi" w:cstheme="minorHAnsi"/>
          <w:i/>
        </w:rPr>
        <w:t>rne</w:t>
      </w:r>
      <w:r w:rsidRPr="00F86AA3">
        <w:rPr>
          <w:rFonts w:asciiTheme="minorHAnsi" w:eastAsia="Calibri" w:hAnsiTheme="minorHAnsi" w:cstheme="minorHAnsi"/>
          <w:i/>
          <w:spacing w:val="1"/>
        </w:rPr>
        <w:t xml:space="preserve"> </w:t>
      </w:r>
      <w:r w:rsidRPr="00F86AA3">
        <w:rPr>
          <w:rFonts w:asciiTheme="minorHAnsi" w:eastAsia="Calibri" w:hAnsiTheme="minorHAnsi" w:cstheme="minorHAnsi"/>
          <w:i/>
          <w:spacing w:val="2"/>
        </w:rPr>
        <w:t>R</w:t>
      </w:r>
      <w:r w:rsidRPr="00F86AA3">
        <w:rPr>
          <w:rFonts w:asciiTheme="minorHAnsi" w:eastAsia="Calibri" w:hAnsiTheme="minorHAnsi" w:cstheme="minorHAnsi"/>
          <w:i/>
        </w:rPr>
        <w:t>o</w:t>
      </w:r>
      <w:r w:rsidRPr="00F86AA3">
        <w:rPr>
          <w:rFonts w:asciiTheme="minorHAnsi" w:eastAsia="Calibri" w:hAnsiTheme="minorHAnsi" w:cstheme="minorHAnsi"/>
          <w:i/>
          <w:spacing w:val="2"/>
        </w:rPr>
        <w:t>a</w:t>
      </w:r>
      <w:r w:rsidRPr="00F86AA3">
        <w:rPr>
          <w:rFonts w:asciiTheme="minorHAnsi" w:eastAsia="Calibri" w:hAnsiTheme="minorHAnsi" w:cstheme="minorHAnsi"/>
          <w:i/>
        </w:rPr>
        <w:t xml:space="preserve">d </w:t>
      </w:r>
      <w:r w:rsidRPr="00F86AA3">
        <w:rPr>
          <w:rFonts w:asciiTheme="minorHAnsi" w:eastAsia="Calibri" w:hAnsiTheme="minorHAnsi" w:cstheme="minorHAnsi"/>
          <w:i/>
          <w:spacing w:val="-1"/>
        </w:rPr>
        <w:t>Hamme</w:t>
      </w:r>
      <w:r w:rsidRPr="00F86AA3">
        <w:rPr>
          <w:rFonts w:asciiTheme="minorHAnsi" w:eastAsia="Calibri" w:hAnsiTheme="minorHAnsi" w:cstheme="minorHAnsi"/>
          <w:i/>
          <w:spacing w:val="-2"/>
        </w:rPr>
        <w:t>r</w:t>
      </w:r>
      <w:r w:rsidRPr="00F86AA3">
        <w:rPr>
          <w:rFonts w:asciiTheme="minorHAnsi" w:eastAsia="Calibri" w:hAnsiTheme="minorHAnsi" w:cstheme="minorHAnsi"/>
          <w:i/>
          <w:spacing w:val="-1"/>
        </w:rPr>
        <w:t>sm</w:t>
      </w:r>
      <w:r w:rsidRPr="00F86AA3">
        <w:rPr>
          <w:rFonts w:asciiTheme="minorHAnsi" w:eastAsia="Calibri" w:hAnsiTheme="minorHAnsi" w:cstheme="minorHAnsi"/>
          <w:i/>
          <w:spacing w:val="-2"/>
        </w:rPr>
        <w:t>i</w:t>
      </w:r>
      <w:r w:rsidRPr="00F86AA3">
        <w:rPr>
          <w:rFonts w:asciiTheme="minorHAnsi" w:eastAsia="Calibri" w:hAnsiTheme="minorHAnsi" w:cstheme="minorHAnsi"/>
          <w:i/>
          <w:spacing w:val="-1"/>
        </w:rPr>
        <w:t>t</w:t>
      </w:r>
      <w:r w:rsidRPr="00F86AA3">
        <w:rPr>
          <w:rFonts w:asciiTheme="minorHAnsi" w:eastAsia="Calibri" w:hAnsiTheme="minorHAnsi" w:cstheme="minorHAnsi"/>
          <w:i/>
        </w:rPr>
        <w:t>h</w:t>
      </w:r>
    </w:p>
    <w:p w14:paraId="3FE1AC7F" w14:textId="77777777" w:rsidR="00B53BBA" w:rsidRPr="00F86AA3" w:rsidRDefault="00F86AA3">
      <w:pPr>
        <w:spacing w:line="220" w:lineRule="exact"/>
        <w:ind w:left="124"/>
        <w:rPr>
          <w:rFonts w:asciiTheme="minorHAnsi" w:eastAsia="Calibri" w:hAnsiTheme="minorHAnsi" w:cstheme="minorHAnsi"/>
        </w:rPr>
      </w:pPr>
      <w:r w:rsidRPr="00F86AA3">
        <w:rPr>
          <w:rFonts w:asciiTheme="minorHAnsi" w:eastAsia="Calibri" w:hAnsiTheme="minorHAnsi" w:cstheme="minorHAnsi"/>
          <w:i/>
          <w:spacing w:val="-1"/>
        </w:rPr>
        <w:t>W</w:t>
      </w:r>
      <w:r w:rsidRPr="00F86AA3">
        <w:rPr>
          <w:rFonts w:asciiTheme="minorHAnsi" w:eastAsia="Calibri" w:hAnsiTheme="minorHAnsi" w:cstheme="minorHAnsi"/>
          <w:i/>
        </w:rPr>
        <w:t>6</w:t>
      </w:r>
      <w:r w:rsidRPr="00F86AA3">
        <w:rPr>
          <w:rFonts w:asciiTheme="minorHAnsi" w:eastAsia="Calibri" w:hAnsiTheme="minorHAnsi" w:cstheme="minorHAnsi"/>
          <w:i/>
          <w:spacing w:val="-1"/>
        </w:rPr>
        <w:t xml:space="preserve"> 0</w:t>
      </w:r>
      <w:r w:rsidRPr="00F86AA3">
        <w:rPr>
          <w:rFonts w:asciiTheme="minorHAnsi" w:eastAsia="Calibri" w:hAnsiTheme="minorHAnsi" w:cstheme="minorHAnsi"/>
          <w:i/>
          <w:spacing w:val="-2"/>
        </w:rPr>
        <w:t>J</w:t>
      </w:r>
      <w:r w:rsidRPr="00F86AA3">
        <w:rPr>
          <w:rFonts w:asciiTheme="minorHAnsi" w:eastAsia="Calibri" w:hAnsiTheme="minorHAnsi" w:cstheme="minorHAnsi"/>
          <w:i/>
        </w:rPr>
        <w:t>Y</w:t>
      </w:r>
    </w:p>
    <w:p w14:paraId="4FA351D6" w14:textId="77777777" w:rsidR="00B53BBA" w:rsidRPr="00F86AA3" w:rsidRDefault="00B53BBA">
      <w:pPr>
        <w:spacing w:before="6" w:line="220" w:lineRule="exact"/>
        <w:rPr>
          <w:rFonts w:asciiTheme="minorHAnsi" w:hAnsiTheme="minorHAnsi" w:cstheme="minorHAnsi"/>
        </w:rPr>
      </w:pPr>
    </w:p>
    <w:p w14:paraId="47876671" w14:textId="77777777" w:rsidR="00B53BBA" w:rsidRPr="00F86AA3" w:rsidRDefault="00F86AA3">
      <w:pPr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</w:rPr>
        <w:t>M:</w:t>
      </w:r>
      <w:r w:rsidRPr="00F86AA3">
        <w:rPr>
          <w:rFonts w:asciiTheme="minorHAnsi" w:eastAsia="Arial" w:hAnsiTheme="minorHAnsi" w:cstheme="minorHAnsi"/>
          <w:spacing w:val="-23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0</w:t>
      </w:r>
      <w:r w:rsidRPr="00F86AA3">
        <w:rPr>
          <w:rFonts w:asciiTheme="minorHAnsi" w:eastAsia="Arial" w:hAnsiTheme="minorHAnsi" w:cstheme="minorHAnsi"/>
        </w:rPr>
        <w:t>7</w:t>
      </w:r>
      <w:r w:rsidRPr="00F86AA3">
        <w:rPr>
          <w:rFonts w:asciiTheme="minorHAnsi" w:eastAsia="Arial" w:hAnsiTheme="minorHAnsi" w:cstheme="minorHAnsi"/>
          <w:spacing w:val="1"/>
        </w:rPr>
        <w:t>7</w:t>
      </w:r>
      <w:r w:rsidRPr="00F86AA3">
        <w:rPr>
          <w:rFonts w:asciiTheme="minorHAnsi" w:eastAsia="Arial" w:hAnsiTheme="minorHAnsi" w:cstheme="minorHAnsi"/>
        </w:rPr>
        <w:t>5</w:t>
      </w:r>
      <w:r w:rsidRPr="00F86AA3">
        <w:rPr>
          <w:rFonts w:asciiTheme="minorHAnsi" w:eastAsia="Arial" w:hAnsiTheme="minorHAnsi" w:cstheme="minorHAnsi"/>
          <w:spacing w:val="-7"/>
        </w:rPr>
        <w:t xml:space="preserve"> </w:t>
      </w:r>
      <w:r w:rsidRPr="00F86AA3">
        <w:rPr>
          <w:rFonts w:asciiTheme="minorHAnsi" w:eastAsia="Arial" w:hAnsiTheme="minorHAnsi" w:cstheme="minorHAnsi"/>
          <w:w w:val="54"/>
        </w:rPr>
        <w:t>1</w:t>
      </w:r>
      <w:r w:rsidRPr="00F86AA3">
        <w:rPr>
          <w:rFonts w:asciiTheme="minorHAnsi" w:eastAsia="Arial" w:hAnsiTheme="minorHAnsi" w:cstheme="minorHAnsi"/>
          <w:spacing w:val="2"/>
          <w:w w:val="54"/>
        </w:rPr>
        <w:t>1</w:t>
      </w:r>
      <w:r w:rsidRPr="00F86AA3">
        <w:rPr>
          <w:rFonts w:asciiTheme="minorHAnsi" w:eastAsia="Arial" w:hAnsiTheme="minorHAnsi" w:cstheme="minorHAnsi"/>
          <w:spacing w:val="1"/>
          <w:w w:val="103"/>
        </w:rPr>
        <w:t>8</w:t>
      </w:r>
      <w:r w:rsidRPr="00F86AA3">
        <w:rPr>
          <w:rFonts w:asciiTheme="minorHAnsi" w:eastAsia="Arial" w:hAnsiTheme="minorHAnsi" w:cstheme="minorHAnsi"/>
          <w:w w:val="99"/>
        </w:rPr>
        <w:t>82</w:t>
      </w:r>
      <w:r w:rsidRPr="00F86AA3">
        <w:rPr>
          <w:rFonts w:asciiTheme="minorHAnsi" w:eastAsia="Arial" w:hAnsiTheme="minorHAnsi" w:cstheme="minorHAnsi"/>
          <w:spacing w:val="1"/>
          <w:w w:val="96"/>
        </w:rPr>
        <w:t>3</w:t>
      </w:r>
      <w:r w:rsidRPr="00F86AA3">
        <w:rPr>
          <w:rFonts w:asciiTheme="minorHAnsi" w:eastAsia="Arial" w:hAnsiTheme="minorHAnsi" w:cstheme="minorHAnsi"/>
          <w:w w:val="103"/>
        </w:rPr>
        <w:t>8</w:t>
      </w:r>
    </w:p>
    <w:p w14:paraId="3071E5E0" w14:textId="77777777" w:rsidR="00B53BBA" w:rsidRPr="00F86AA3" w:rsidRDefault="00F86AA3">
      <w:pPr>
        <w:spacing w:line="220" w:lineRule="exact"/>
        <w:ind w:left="124" w:right="-52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  <w:w w:val="90"/>
        </w:rPr>
        <w:t>E</w:t>
      </w:r>
      <w:r w:rsidRPr="00F86AA3">
        <w:rPr>
          <w:rFonts w:asciiTheme="minorHAnsi" w:hAnsiTheme="minorHAnsi" w:cstheme="minorHAnsi"/>
          <w:i/>
          <w:w w:val="90"/>
        </w:rPr>
        <w:t>:</w:t>
      </w:r>
      <w:r w:rsidRPr="00F86AA3">
        <w:rPr>
          <w:rFonts w:asciiTheme="minorHAnsi" w:hAnsiTheme="minorHAnsi" w:cstheme="minorHAnsi"/>
          <w:i/>
          <w:spacing w:val="6"/>
          <w:w w:val="90"/>
        </w:rPr>
        <w:t xml:space="preserve"> </w:t>
      </w:r>
      <w:hyperlink r:id="rId5">
        <w:r w:rsidRPr="00F86AA3">
          <w:rPr>
            <w:rFonts w:asciiTheme="minorHAnsi" w:eastAsia="Arial" w:hAnsiTheme="minorHAnsi" w:cstheme="minorHAnsi"/>
            <w:w w:val="90"/>
            <w:u w:val="single" w:color="0000FF"/>
          </w:rPr>
          <w:t>ma</w:t>
        </w:r>
        <w:r w:rsidRPr="00F86AA3">
          <w:rPr>
            <w:rFonts w:asciiTheme="minorHAnsi" w:eastAsia="Arial" w:hAnsiTheme="minorHAnsi" w:cstheme="minorHAnsi"/>
            <w:spacing w:val="-1"/>
            <w:w w:val="90"/>
            <w:u w:val="single" w:color="0000FF"/>
          </w:rPr>
          <w:t>r</w:t>
        </w:r>
        <w:r w:rsidRPr="00F86AA3">
          <w:rPr>
            <w:rFonts w:asciiTheme="minorHAnsi" w:eastAsia="Arial" w:hAnsiTheme="minorHAnsi" w:cstheme="minorHAnsi"/>
            <w:w w:val="113"/>
            <w:u w:val="single" w:color="0000FF"/>
          </w:rPr>
          <w:t>i</w:t>
        </w:r>
        <w:r w:rsidRPr="00F86AA3">
          <w:rPr>
            <w:rFonts w:asciiTheme="minorHAnsi" w:eastAsia="Arial" w:hAnsiTheme="minorHAnsi" w:cstheme="minorHAnsi"/>
            <w:spacing w:val="-1"/>
            <w:w w:val="113"/>
            <w:u w:val="single" w:color="0000FF"/>
          </w:rPr>
          <w:t>l</w:t>
        </w:r>
        <w:r w:rsidRPr="00F86AA3">
          <w:rPr>
            <w:rFonts w:asciiTheme="minorHAnsi" w:eastAsia="Arial" w:hAnsiTheme="minorHAnsi" w:cstheme="minorHAnsi"/>
            <w:w w:val="101"/>
            <w:u w:val="single" w:color="0000FF"/>
          </w:rPr>
          <w:t>enap</w:t>
        </w:r>
        <w:r w:rsidRPr="00F86AA3">
          <w:rPr>
            <w:rFonts w:asciiTheme="minorHAnsi" w:eastAsia="Arial" w:hAnsiTheme="minorHAnsi" w:cstheme="minorHAnsi"/>
            <w:spacing w:val="1"/>
            <w:w w:val="101"/>
            <w:u w:val="single" w:color="0000FF"/>
          </w:rPr>
          <w:t>a</w:t>
        </w:r>
        <w:r w:rsidRPr="00F86AA3">
          <w:rPr>
            <w:rFonts w:asciiTheme="minorHAnsi" w:eastAsia="Arial" w:hAnsiTheme="minorHAnsi" w:cstheme="minorHAnsi"/>
            <w:w w:val="110"/>
            <w:u w:val="single" w:color="0000FF"/>
          </w:rPr>
          <w:t>n</w:t>
        </w:r>
        <w:r w:rsidRPr="00F86AA3">
          <w:rPr>
            <w:rFonts w:asciiTheme="minorHAnsi" w:eastAsia="Arial" w:hAnsiTheme="minorHAnsi" w:cstheme="minorHAnsi"/>
            <w:spacing w:val="-1"/>
            <w:w w:val="110"/>
            <w:u w:val="single" w:color="0000FF"/>
          </w:rPr>
          <w:t>t</w:t>
        </w:r>
        <w:r w:rsidRPr="00F86AA3">
          <w:rPr>
            <w:rFonts w:asciiTheme="minorHAnsi" w:eastAsia="Arial" w:hAnsiTheme="minorHAnsi" w:cstheme="minorHAnsi"/>
            <w:spacing w:val="-1"/>
            <w:w w:val="103"/>
            <w:u w:val="single" w:color="0000FF"/>
          </w:rPr>
          <w:t>@</w:t>
        </w:r>
        <w:r w:rsidRPr="00F86AA3">
          <w:rPr>
            <w:rFonts w:asciiTheme="minorHAnsi" w:eastAsia="Arial" w:hAnsiTheme="minorHAnsi" w:cstheme="minorHAnsi"/>
            <w:w w:val="103"/>
            <w:u w:val="single" w:color="0000FF"/>
          </w:rPr>
          <w:t>gm</w:t>
        </w:r>
        <w:r w:rsidRPr="00F86AA3">
          <w:rPr>
            <w:rFonts w:asciiTheme="minorHAnsi" w:eastAsia="Arial" w:hAnsiTheme="minorHAnsi" w:cstheme="minorHAnsi"/>
            <w:spacing w:val="1"/>
            <w:w w:val="103"/>
            <w:u w:val="single" w:color="0000FF"/>
          </w:rPr>
          <w:t>a</w:t>
        </w:r>
        <w:r w:rsidRPr="00F86AA3">
          <w:rPr>
            <w:rFonts w:asciiTheme="minorHAnsi" w:eastAsia="Arial" w:hAnsiTheme="minorHAnsi" w:cstheme="minorHAnsi"/>
            <w:w w:val="113"/>
            <w:u w:val="single" w:color="0000FF"/>
          </w:rPr>
          <w:t>i</w:t>
        </w:r>
        <w:r w:rsidRPr="00F86AA3">
          <w:rPr>
            <w:rFonts w:asciiTheme="minorHAnsi" w:eastAsia="Arial" w:hAnsiTheme="minorHAnsi" w:cstheme="minorHAnsi"/>
            <w:spacing w:val="-1"/>
            <w:w w:val="113"/>
            <w:u w:val="single" w:color="0000FF"/>
          </w:rPr>
          <w:t>l</w:t>
        </w:r>
        <w:r w:rsidRPr="00F86AA3">
          <w:rPr>
            <w:rFonts w:asciiTheme="minorHAnsi" w:eastAsia="Arial" w:hAnsiTheme="minorHAnsi" w:cstheme="minorHAnsi"/>
            <w:w w:val="99"/>
            <w:u w:val="single" w:color="0000FF"/>
          </w:rPr>
          <w:t>.com</w:t>
        </w:r>
      </w:hyperlink>
    </w:p>
    <w:p w14:paraId="1C8CA0A3" w14:textId="77777777" w:rsidR="00B53BBA" w:rsidRPr="00F86AA3" w:rsidRDefault="00F86AA3">
      <w:pPr>
        <w:spacing w:line="220" w:lineRule="exact"/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</w:rPr>
        <w:t>W</w:t>
      </w:r>
      <w:r w:rsidRPr="00F86AA3">
        <w:rPr>
          <w:rFonts w:asciiTheme="minorHAnsi" w:hAnsiTheme="minorHAnsi" w:cstheme="minorHAnsi"/>
          <w:i/>
        </w:rPr>
        <w:t>:</w:t>
      </w:r>
      <w:r w:rsidRPr="00F86AA3">
        <w:rPr>
          <w:rFonts w:asciiTheme="minorHAnsi" w:hAnsiTheme="minorHAnsi" w:cstheme="minorHAnsi"/>
          <w:i/>
          <w:spacing w:val="-14"/>
        </w:rPr>
        <w:t xml:space="preserve"> </w:t>
      </w:r>
      <w:r w:rsidRPr="00F86AA3">
        <w:rPr>
          <w:rFonts w:asciiTheme="minorHAnsi" w:eastAsia="Arial" w:hAnsiTheme="minorHAnsi" w:cstheme="minorHAnsi"/>
          <w:spacing w:val="-49"/>
        </w:rPr>
        <w:t xml:space="preserve"> </w:t>
      </w:r>
      <w:hyperlink r:id="rId6">
        <w:r w:rsidRPr="00F86AA3">
          <w:rPr>
            <w:rFonts w:asciiTheme="minorHAnsi" w:eastAsia="Arial" w:hAnsiTheme="minorHAnsi" w:cstheme="minorHAnsi"/>
            <w:u w:val="single" w:color="0000FF"/>
          </w:rPr>
          <w:t>a</w:t>
        </w:r>
        <w:r w:rsidRPr="00F86AA3">
          <w:rPr>
            <w:rFonts w:asciiTheme="minorHAnsi" w:eastAsia="Arial" w:hAnsiTheme="minorHAnsi" w:cstheme="minorHAnsi"/>
            <w:w w:val="102"/>
            <w:u w:val="single" w:color="0000FF"/>
          </w:rPr>
          <w:t>-</w:t>
        </w:r>
        <w:r w:rsidRPr="00F86AA3">
          <w:rPr>
            <w:rFonts w:asciiTheme="minorHAnsi" w:eastAsia="Arial" w:hAnsiTheme="minorHAnsi" w:cstheme="minorHAnsi"/>
            <w:w w:val="109"/>
            <w:u w:val="single" w:color="0000FF"/>
          </w:rPr>
          <w:t>si</w:t>
        </w:r>
        <w:r w:rsidRPr="00F86AA3">
          <w:rPr>
            <w:rFonts w:asciiTheme="minorHAnsi" w:eastAsia="Arial" w:hAnsiTheme="minorHAnsi" w:cstheme="minorHAnsi"/>
            <w:spacing w:val="-1"/>
            <w:w w:val="109"/>
            <w:u w:val="single" w:color="0000FF"/>
          </w:rPr>
          <w:t>t</w:t>
        </w:r>
        <w:r w:rsidRPr="00F86AA3">
          <w:rPr>
            <w:rFonts w:asciiTheme="minorHAnsi" w:eastAsia="Arial" w:hAnsiTheme="minorHAnsi" w:cstheme="minorHAnsi"/>
            <w:w w:val="99"/>
            <w:u w:val="single" w:color="0000FF"/>
          </w:rPr>
          <w:t>e</w:t>
        </w:r>
        <w:r w:rsidRPr="00F86AA3">
          <w:rPr>
            <w:rFonts w:asciiTheme="minorHAnsi" w:eastAsia="Arial" w:hAnsiTheme="minorHAnsi" w:cstheme="minorHAnsi"/>
            <w:w w:val="102"/>
            <w:u w:val="single" w:color="0000FF"/>
          </w:rPr>
          <w:t>-</w:t>
        </w:r>
        <w:r w:rsidRPr="00F86AA3">
          <w:rPr>
            <w:rFonts w:asciiTheme="minorHAnsi" w:eastAsia="Arial" w:hAnsiTheme="minorHAnsi" w:cstheme="minorHAnsi"/>
            <w:w w:val="116"/>
            <w:u w:val="single" w:color="0000FF"/>
          </w:rPr>
          <w:t>f</w:t>
        </w:r>
        <w:r w:rsidRPr="00F86AA3">
          <w:rPr>
            <w:rFonts w:asciiTheme="minorHAnsi" w:eastAsia="Arial" w:hAnsiTheme="minorHAnsi" w:cstheme="minorHAnsi"/>
            <w:w w:val="102"/>
            <w:u w:val="single" w:color="0000FF"/>
          </w:rPr>
          <w:t>o</w:t>
        </w:r>
        <w:r w:rsidRPr="00F86AA3">
          <w:rPr>
            <w:rFonts w:asciiTheme="minorHAnsi" w:eastAsia="Arial" w:hAnsiTheme="minorHAnsi" w:cstheme="minorHAnsi"/>
            <w:spacing w:val="1"/>
            <w:w w:val="102"/>
            <w:u w:val="single" w:color="0000FF"/>
          </w:rPr>
          <w:t>r</w:t>
        </w:r>
        <w:r w:rsidRPr="00F86AA3">
          <w:rPr>
            <w:rFonts w:asciiTheme="minorHAnsi" w:eastAsia="Arial" w:hAnsiTheme="minorHAnsi" w:cstheme="minorHAnsi"/>
            <w:spacing w:val="1"/>
            <w:w w:val="67"/>
            <w:u w:val="single" w:color="0000FF"/>
          </w:rPr>
          <w:t>.</w:t>
        </w:r>
        <w:r w:rsidRPr="00F86AA3">
          <w:rPr>
            <w:rFonts w:asciiTheme="minorHAnsi" w:eastAsia="Arial" w:hAnsiTheme="minorHAnsi" w:cstheme="minorHAnsi"/>
            <w:w w:val="108"/>
            <w:u w:val="single" w:color="0000FF"/>
          </w:rPr>
          <w:t>me/ma</w:t>
        </w:r>
        <w:r w:rsidRPr="00F86AA3">
          <w:rPr>
            <w:rFonts w:asciiTheme="minorHAnsi" w:eastAsia="Arial" w:hAnsiTheme="minorHAnsi" w:cstheme="minorHAnsi"/>
            <w:spacing w:val="-1"/>
            <w:w w:val="108"/>
            <w:u w:val="single" w:color="0000FF"/>
          </w:rPr>
          <w:t>r</w:t>
        </w:r>
        <w:r w:rsidRPr="00F86AA3">
          <w:rPr>
            <w:rFonts w:asciiTheme="minorHAnsi" w:eastAsia="Arial" w:hAnsiTheme="minorHAnsi" w:cstheme="minorHAnsi"/>
            <w:w w:val="113"/>
            <w:u w:val="single" w:color="0000FF"/>
          </w:rPr>
          <w:t>i</w:t>
        </w:r>
        <w:r w:rsidRPr="00F86AA3">
          <w:rPr>
            <w:rFonts w:asciiTheme="minorHAnsi" w:eastAsia="Arial" w:hAnsiTheme="minorHAnsi" w:cstheme="minorHAnsi"/>
            <w:spacing w:val="-1"/>
            <w:w w:val="113"/>
            <w:u w:val="single" w:color="0000FF"/>
          </w:rPr>
          <w:t>l</w:t>
        </w:r>
        <w:r w:rsidRPr="00F86AA3">
          <w:rPr>
            <w:rFonts w:asciiTheme="minorHAnsi" w:eastAsia="Arial" w:hAnsiTheme="minorHAnsi" w:cstheme="minorHAnsi"/>
            <w:w w:val="101"/>
            <w:u w:val="single" w:color="0000FF"/>
          </w:rPr>
          <w:t>ena</w:t>
        </w:r>
      </w:hyperlink>
    </w:p>
    <w:p w14:paraId="59FB5405" w14:textId="77777777" w:rsidR="00B53BBA" w:rsidRPr="00F86AA3" w:rsidRDefault="00B53BBA">
      <w:pPr>
        <w:spacing w:before="19" w:line="200" w:lineRule="exact"/>
        <w:rPr>
          <w:rFonts w:asciiTheme="minorHAnsi" w:hAnsiTheme="minorHAnsi" w:cstheme="minorHAnsi"/>
        </w:rPr>
      </w:pPr>
    </w:p>
    <w:p w14:paraId="19D3369C" w14:textId="77777777" w:rsidR="00B53BBA" w:rsidRPr="00F86AA3" w:rsidRDefault="00F86AA3">
      <w:pPr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w w:val="98"/>
        </w:rPr>
        <w:t>DO</w:t>
      </w:r>
      <w:r w:rsidRPr="00F86AA3">
        <w:rPr>
          <w:rFonts w:asciiTheme="minorHAnsi" w:eastAsia="Arial" w:hAnsiTheme="minorHAnsi" w:cstheme="minorHAnsi"/>
          <w:spacing w:val="1"/>
          <w:w w:val="93"/>
        </w:rPr>
        <w:t>B</w:t>
      </w:r>
      <w:r w:rsidRPr="00F86AA3">
        <w:rPr>
          <w:rFonts w:asciiTheme="minorHAnsi" w:eastAsia="Arial" w:hAnsiTheme="minorHAnsi" w:cstheme="minorHAnsi"/>
          <w:w w:val="73"/>
        </w:rPr>
        <w:t>:</w:t>
      </w:r>
      <w:r w:rsidRPr="00F86AA3">
        <w:rPr>
          <w:rFonts w:asciiTheme="minorHAnsi" w:eastAsia="Arial" w:hAnsiTheme="minorHAnsi" w:cstheme="minorHAnsi"/>
          <w:spacing w:val="-13"/>
        </w:rPr>
        <w:t xml:space="preserve"> </w:t>
      </w:r>
      <w:r w:rsidRPr="00F86AA3">
        <w:rPr>
          <w:rFonts w:asciiTheme="minorHAnsi" w:eastAsia="Arial" w:hAnsiTheme="minorHAnsi" w:cstheme="minorHAnsi"/>
          <w:w w:val="109"/>
        </w:rPr>
        <w:t>0</w:t>
      </w:r>
      <w:r w:rsidRPr="00F86AA3">
        <w:rPr>
          <w:rFonts w:asciiTheme="minorHAnsi" w:eastAsia="Arial" w:hAnsiTheme="minorHAnsi" w:cstheme="minorHAnsi"/>
          <w:spacing w:val="2"/>
          <w:w w:val="109"/>
        </w:rPr>
        <w:t>5</w:t>
      </w:r>
      <w:r w:rsidRPr="00F86AA3">
        <w:rPr>
          <w:rFonts w:asciiTheme="minorHAnsi" w:eastAsia="Arial" w:hAnsiTheme="minorHAnsi" w:cstheme="minorHAnsi"/>
          <w:spacing w:val="-1"/>
          <w:w w:val="164"/>
        </w:rPr>
        <w:t>/</w:t>
      </w:r>
      <w:r w:rsidRPr="00F86AA3">
        <w:rPr>
          <w:rFonts w:asciiTheme="minorHAnsi" w:eastAsia="Arial" w:hAnsiTheme="minorHAnsi" w:cstheme="minorHAnsi"/>
          <w:spacing w:val="4"/>
          <w:w w:val="121"/>
        </w:rPr>
        <w:t>0</w:t>
      </w:r>
      <w:r w:rsidRPr="00F86AA3">
        <w:rPr>
          <w:rFonts w:asciiTheme="minorHAnsi" w:eastAsia="Arial" w:hAnsiTheme="minorHAnsi" w:cstheme="minorHAnsi"/>
          <w:w w:val="95"/>
        </w:rPr>
        <w:t>2</w:t>
      </w:r>
      <w:r w:rsidRPr="00F86AA3">
        <w:rPr>
          <w:rFonts w:asciiTheme="minorHAnsi" w:eastAsia="Arial" w:hAnsiTheme="minorHAnsi" w:cstheme="minorHAnsi"/>
          <w:w w:val="164"/>
        </w:rPr>
        <w:t>/</w:t>
      </w:r>
      <w:r w:rsidRPr="00F86AA3">
        <w:rPr>
          <w:rFonts w:asciiTheme="minorHAnsi" w:eastAsia="Arial" w:hAnsiTheme="minorHAnsi" w:cstheme="minorHAnsi"/>
          <w:spacing w:val="-1"/>
          <w:w w:val="54"/>
        </w:rPr>
        <w:t>1</w:t>
      </w:r>
      <w:r w:rsidRPr="00F86AA3">
        <w:rPr>
          <w:rFonts w:asciiTheme="minorHAnsi" w:eastAsia="Arial" w:hAnsiTheme="minorHAnsi" w:cstheme="minorHAnsi"/>
          <w:spacing w:val="1"/>
          <w:w w:val="105"/>
        </w:rPr>
        <w:t>9</w:t>
      </w:r>
      <w:r w:rsidRPr="00F86AA3">
        <w:rPr>
          <w:rFonts w:asciiTheme="minorHAnsi" w:eastAsia="Arial" w:hAnsiTheme="minorHAnsi" w:cstheme="minorHAnsi"/>
          <w:w w:val="103"/>
        </w:rPr>
        <w:t>88</w:t>
      </w:r>
    </w:p>
    <w:p w14:paraId="56E2BCA3" w14:textId="77777777" w:rsidR="00B53BBA" w:rsidRPr="00F86AA3" w:rsidRDefault="00F86AA3">
      <w:pPr>
        <w:spacing w:line="220" w:lineRule="exact"/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</w:rPr>
        <w:t>Dr</w:t>
      </w:r>
      <w:r w:rsidRPr="00F86AA3">
        <w:rPr>
          <w:rFonts w:asciiTheme="minorHAnsi" w:eastAsia="Arial" w:hAnsiTheme="minorHAnsi" w:cstheme="minorHAnsi"/>
          <w:spacing w:val="-1"/>
        </w:rPr>
        <w:t>i</w:t>
      </w:r>
      <w:r w:rsidRPr="00F86AA3">
        <w:rPr>
          <w:rFonts w:asciiTheme="minorHAnsi" w:eastAsia="Arial" w:hAnsiTheme="minorHAnsi" w:cstheme="minorHAnsi"/>
          <w:spacing w:val="1"/>
        </w:rPr>
        <w:t>v</w:t>
      </w:r>
      <w:r w:rsidRPr="00F86AA3">
        <w:rPr>
          <w:rFonts w:asciiTheme="minorHAnsi" w:eastAsia="Arial" w:hAnsiTheme="minorHAnsi" w:cstheme="minorHAnsi"/>
        </w:rPr>
        <w:t>ing</w:t>
      </w:r>
      <w:r w:rsidRPr="00F86AA3">
        <w:rPr>
          <w:rFonts w:asciiTheme="minorHAnsi" w:eastAsia="Arial" w:hAnsiTheme="minorHAnsi" w:cstheme="minorHAnsi"/>
          <w:spacing w:val="-22"/>
        </w:rPr>
        <w:t xml:space="preserve"> 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-1"/>
        </w:rPr>
        <w:t>i</w:t>
      </w:r>
      <w:r w:rsidRPr="00F86AA3">
        <w:rPr>
          <w:rFonts w:asciiTheme="minorHAnsi" w:eastAsia="Arial" w:hAnsiTheme="minorHAnsi" w:cstheme="minorHAnsi"/>
        </w:rPr>
        <w:t>ce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  <w:spacing w:val="-2"/>
        </w:rPr>
        <w:t>s</w:t>
      </w:r>
      <w:r w:rsidRPr="00F86AA3">
        <w:rPr>
          <w:rFonts w:asciiTheme="minorHAnsi" w:eastAsia="Arial" w:hAnsiTheme="minorHAnsi" w:cstheme="minorHAnsi"/>
        </w:rPr>
        <w:t>e:</w:t>
      </w:r>
      <w:r w:rsidRPr="00F86AA3">
        <w:rPr>
          <w:rFonts w:asciiTheme="minorHAnsi" w:eastAsia="Arial" w:hAnsiTheme="minorHAnsi" w:cstheme="minorHAnsi"/>
          <w:spacing w:val="7"/>
        </w:rPr>
        <w:t xml:space="preserve"> </w:t>
      </w:r>
      <w:r w:rsidRPr="00F86AA3">
        <w:rPr>
          <w:rFonts w:asciiTheme="minorHAnsi" w:eastAsia="Arial" w:hAnsiTheme="minorHAnsi" w:cstheme="minorHAnsi"/>
        </w:rPr>
        <w:t>Yes</w:t>
      </w:r>
    </w:p>
    <w:p w14:paraId="536B9B5F" w14:textId="77777777" w:rsidR="00B53BBA" w:rsidRPr="00F86AA3" w:rsidRDefault="00F86AA3">
      <w:pPr>
        <w:spacing w:line="220" w:lineRule="exact"/>
        <w:ind w:left="124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-2"/>
        </w:rPr>
        <w:t>N</w:t>
      </w:r>
      <w:r w:rsidRPr="00F86AA3">
        <w:rPr>
          <w:rFonts w:asciiTheme="minorHAnsi" w:eastAsia="Arial" w:hAnsiTheme="minorHAnsi" w:cstheme="minorHAnsi"/>
          <w:spacing w:val="2"/>
        </w:rPr>
        <w:t>a</w:t>
      </w:r>
      <w:r w:rsidRPr="00F86AA3">
        <w:rPr>
          <w:rFonts w:asciiTheme="minorHAnsi" w:eastAsia="Arial" w:hAnsiTheme="minorHAnsi" w:cstheme="minorHAnsi"/>
        </w:rPr>
        <w:t>ti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2"/>
        </w:rPr>
        <w:t>a</w:t>
      </w:r>
      <w:r w:rsidRPr="00F86AA3">
        <w:rPr>
          <w:rFonts w:asciiTheme="minorHAnsi" w:eastAsia="Arial" w:hAnsiTheme="minorHAnsi" w:cstheme="minorHAnsi"/>
        </w:rPr>
        <w:t>li</w:t>
      </w:r>
      <w:r w:rsidRPr="00F86AA3">
        <w:rPr>
          <w:rFonts w:asciiTheme="minorHAnsi" w:eastAsia="Arial" w:hAnsiTheme="minorHAnsi" w:cstheme="minorHAnsi"/>
          <w:spacing w:val="-1"/>
        </w:rPr>
        <w:t>t</w:t>
      </w:r>
      <w:r w:rsidRPr="00F86AA3">
        <w:rPr>
          <w:rFonts w:asciiTheme="minorHAnsi" w:eastAsia="Arial" w:hAnsiTheme="minorHAnsi" w:cstheme="minorHAnsi"/>
        </w:rPr>
        <w:t>y:</w:t>
      </w:r>
      <w:r w:rsidRPr="00F86AA3">
        <w:rPr>
          <w:rFonts w:asciiTheme="minorHAnsi" w:eastAsia="Arial" w:hAnsiTheme="minorHAnsi" w:cstheme="minorHAnsi"/>
          <w:spacing w:val="-18"/>
        </w:rPr>
        <w:t xml:space="preserve"> </w:t>
      </w:r>
      <w:r w:rsidRPr="00F86AA3">
        <w:rPr>
          <w:rFonts w:asciiTheme="minorHAnsi" w:eastAsia="Arial" w:hAnsiTheme="minorHAnsi" w:cstheme="minorHAnsi"/>
          <w:spacing w:val="-9"/>
          <w:w w:val="83"/>
        </w:rPr>
        <w:t>G</w:t>
      </w:r>
      <w:r w:rsidRPr="00F86AA3">
        <w:rPr>
          <w:rFonts w:asciiTheme="minorHAnsi" w:eastAsia="Arial" w:hAnsiTheme="minorHAnsi" w:cstheme="minorHAnsi"/>
          <w:spacing w:val="-10"/>
          <w:w w:val="94"/>
        </w:rPr>
        <w:t>re</w:t>
      </w:r>
      <w:r w:rsidRPr="00F86AA3">
        <w:rPr>
          <w:rFonts w:asciiTheme="minorHAnsi" w:eastAsia="Arial" w:hAnsiTheme="minorHAnsi" w:cstheme="minorHAnsi"/>
          <w:spacing w:val="-9"/>
          <w:w w:val="94"/>
        </w:rPr>
        <w:t>e</w:t>
      </w:r>
      <w:r w:rsidRPr="00F86AA3">
        <w:rPr>
          <w:rFonts w:asciiTheme="minorHAnsi" w:eastAsia="Arial" w:hAnsiTheme="minorHAnsi" w:cstheme="minorHAnsi"/>
          <w:w w:val="110"/>
        </w:rPr>
        <w:t>k</w:t>
      </w:r>
    </w:p>
    <w:p w14:paraId="62346367" w14:textId="77777777" w:rsidR="00B53BBA" w:rsidRPr="00F86AA3" w:rsidRDefault="00F86AA3">
      <w:pPr>
        <w:spacing w:before="34" w:line="271" w:lineRule="auto"/>
        <w:ind w:right="77"/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br w:type="column"/>
      </w:r>
      <w:r w:rsidRPr="00F86AA3">
        <w:rPr>
          <w:rFonts w:asciiTheme="minorHAnsi" w:eastAsia="Arial" w:hAnsiTheme="minorHAnsi" w:cstheme="minorHAnsi"/>
          <w:spacing w:val="6"/>
        </w:rPr>
        <w:t>W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3"/>
        </w:rPr>
        <w:t>l</w:t>
      </w:r>
      <w:r w:rsidRPr="00F86AA3">
        <w:rPr>
          <w:rFonts w:asciiTheme="minorHAnsi" w:eastAsia="Arial" w:hAnsiTheme="minorHAnsi" w:cstheme="minorHAnsi"/>
        </w:rPr>
        <w:t xml:space="preserve">l </w:t>
      </w:r>
      <w:r w:rsidRPr="00F86AA3">
        <w:rPr>
          <w:rFonts w:asciiTheme="minorHAnsi" w:eastAsia="Arial" w:hAnsiTheme="minorHAnsi" w:cstheme="minorHAnsi"/>
          <w:spacing w:val="6"/>
        </w:rPr>
        <w:t>p</w:t>
      </w:r>
      <w:r w:rsidRPr="00F86AA3">
        <w:rPr>
          <w:rFonts w:asciiTheme="minorHAnsi" w:eastAsia="Arial" w:hAnsiTheme="minorHAnsi" w:cstheme="minorHAnsi"/>
          <w:spacing w:val="5"/>
        </w:rPr>
        <w:t>re</w:t>
      </w:r>
      <w:r w:rsidRPr="00F86AA3">
        <w:rPr>
          <w:rFonts w:asciiTheme="minorHAnsi" w:eastAsia="Arial" w:hAnsiTheme="minorHAnsi" w:cstheme="minorHAnsi"/>
          <w:spacing w:val="3"/>
        </w:rPr>
        <w:t>sen</w:t>
      </w:r>
      <w:r w:rsidRPr="00F86AA3">
        <w:rPr>
          <w:rFonts w:asciiTheme="minorHAnsi" w:eastAsia="Arial" w:hAnsiTheme="minorHAnsi" w:cstheme="minorHAnsi"/>
          <w:spacing w:val="4"/>
        </w:rPr>
        <w:t>t</w:t>
      </w:r>
      <w:r w:rsidRPr="00F86AA3">
        <w:rPr>
          <w:rFonts w:asciiTheme="minorHAnsi" w:eastAsia="Arial" w:hAnsiTheme="minorHAnsi" w:cstheme="minorHAnsi"/>
          <w:spacing w:val="3"/>
        </w:rPr>
        <w:t>e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20"/>
        </w:rPr>
        <w:t xml:space="preserve"> </w:t>
      </w:r>
      <w:r w:rsidRPr="00F86AA3">
        <w:rPr>
          <w:rFonts w:asciiTheme="minorHAnsi" w:eastAsia="Arial" w:hAnsiTheme="minorHAnsi" w:cstheme="minorHAnsi"/>
          <w:spacing w:val="-1"/>
        </w:rPr>
        <w:t>w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4"/>
        </w:rPr>
        <w:t>t</w:t>
      </w:r>
      <w:r w:rsidRPr="00F86AA3">
        <w:rPr>
          <w:rFonts w:asciiTheme="minorHAnsi" w:eastAsia="Arial" w:hAnsiTheme="minorHAnsi" w:cstheme="minorHAnsi"/>
        </w:rPr>
        <w:t>h</w:t>
      </w:r>
      <w:r w:rsidRPr="00F86AA3">
        <w:rPr>
          <w:rFonts w:asciiTheme="minorHAnsi" w:eastAsia="Arial" w:hAnsiTheme="minorHAnsi" w:cstheme="minorHAnsi"/>
          <w:spacing w:val="27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4"/>
        </w:rPr>
        <w:t>x</w:t>
      </w:r>
      <w:r w:rsidRPr="00F86AA3">
        <w:rPr>
          <w:rFonts w:asciiTheme="minorHAnsi" w:eastAsia="Arial" w:hAnsiTheme="minorHAnsi" w:cstheme="minorHAnsi"/>
          <w:spacing w:val="5"/>
        </w:rPr>
        <w:t>c</w:t>
      </w:r>
      <w:r w:rsidRPr="00F86AA3">
        <w:rPr>
          <w:rFonts w:asciiTheme="minorHAnsi" w:eastAsia="Arial" w:hAnsiTheme="minorHAnsi" w:cstheme="minorHAnsi"/>
          <w:spacing w:val="3"/>
        </w:rPr>
        <w:t>e</w:t>
      </w:r>
      <w:r w:rsidRPr="00F86AA3">
        <w:rPr>
          <w:rFonts w:asciiTheme="minorHAnsi" w:eastAsia="Arial" w:hAnsiTheme="minorHAnsi" w:cstheme="minorHAnsi"/>
          <w:spacing w:val="7"/>
        </w:rPr>
        <w:t>p</w:t>
      </w:r>
      <w:r w:rsidRPr="00F86AA3">
        <w:rPr>
          <w:rFonts w:asciiTheme="minorHAnsi" w:eastAsia="Arial" w:hAnsiTheme="minorHAnsi" w:cstheme="minorHAnsi"/>
          <w:spacing w:val="4"/>
        </w:rPr>
        <w:t>t</w:t>
      </w:r>
      <w:r w:rsidRPr="00F86AA3">
        <w:rPr>
          <w:rFonts w:asciiTheme="minorHAnsi" w:eastAsia="Arial" w:hAnsiTheme="minorHAnsi" w:cstheme="minorHAnsi"/>
          <w:spacing w:val="1"/>
        </w:rPr>
        <w:t>i</w:t>
      </w:r>
      <w:r w:rsidRPr="00F86AA3">
        <w:rPr>
          <w:rFonts w:asciiTheme="minorHAnsi" w:eastAsia="Arial" w:hAnsiTheme="minorHAnsi" w:cstheme="minorHAnsi"/>
          <w:spacing w:val="4"/>
        </w:rPr>
        <w:t>o</w:t>
      </w:r>
      <w:r w:rsidRPr="00F86AA3">
        <w:rPr>
          <w:rFonts w:asciiTheme="minorHAnsi" w:eastAsia="Arial" w:hAnsiTheme="minorHAnsi" w:cstheme="minorHAnsi"/>
          <w:spacing w:val="2"/>
        </w:rPr>
        <w:t>n</w:t>
      </w:r>
      <w:r w:rsidRPr="00F86AA3">
        <w:rPr>
          <w:rFonts w:asciiTheme="minorHAnsi" w:eastAsia="Arial" w:hAnsiTheme="minorHAnsi" w:cstheme="minorHAnsi"/>
          <w:spacing w:val="5"/>
        </w:rPr>
        <w:t>a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29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c</w:t>
      </w:r>
      <w:r w:rsidRPr="00F86AA3">
        <w:rPr>
          <w:rFonts w:asciiTheme="minorHAnsi" w:eastAsia="Arial" w:hAnsiTheme="minorHAnsi" w:cstheme="minorHAnsi"/>
          <w:spacing w:val="3"/>
        </w:rPr>
        <w:t>u</w:t>
      </w:r>
      <w:r w:rsidRPr="00F86AA3">
        <w:rPr>
          <w:rFonts w:asciiTheme="minorHAnsi" w:eastAsia="Arial" w:hAnsiTheme="minorHAnsi" w:cstheme="minorHAnsi"/>
          <w:spacing w:val="4"/>
        </w:rPr>
        <w:t>st</w:t>
      </w:r>
      <w:r w:rsidRPr="00F86AA3">
        <w:rPr>
          <w:rFonts w:asciiTheme="minorHAnsi" w:eastAsia="Arial" w:hAnsiTheme="minorHAnsi" w:cstheme="minorHAnsi"/>
          <w:spacing w:val="5"/>
        </w:rPr>
        <w:t>o</w:t>
      </w:r>
      <w:r w:rsidRPr="00F86AA3">
        <w:rPr>
          <w:rFonts w:asciiTheme="minorHAnsi" w:eastAsia="Arial" w:hAnsiTheme="minorHAnsi" w:cstheme="minorHAnsi"/>
          <w:spacing w:val="1"/>
        </w:rPr>
        <w:t>m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</w:rPr>
        <w:t>r</w:t>
      </w:r>
      <w:r w:rsidRPr="00F86AA3">
        <w:rPr>
          <w:rFonts w:asciiTheme="minorHAnsi" w:eastAsia="Arial" w:hAnsiTheme="minorHAnsi" w:cstheme="minorHAnsi"/>
          <w:spacing w:val="29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s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4"/>
        </w:rPr>
        <w:t>rv</w:t>
      </w:r>
      <w:r w:rsidRPr="00F86AA3">
        <w:rPr>
          <w:rFonts w:asciiTheme="minorHAnsi" w:eastAsia="Arial" w:hAnsiTheme="minorHAnsi" w:cstheme="minorHAnsi"/>
          <w:spacing w:val="3"/>
        </w:rPr>
        <w:t>i</w:t>
      </w:r>
      <w:r w:rsidRPr="00F86AA3">
        <w:rPr>
          <w:rFonts w:asciiTheme="minorHAnsi" w:eastAsia="Arial" w:hAnsiTheme="minorHAnsi" w:cstheme="minorHAnsi"/>
          <w:spacing w:val="4"/>
        </w:rPr>
        <w:t>c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-1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  <w:w w:val="102"/>
        </w:rPr>
        <w:t>s</w:t>
      </w:r>
      <w:r w:rsidRPr="00F86AA3">
        <w:rPr>
          <w:rFonts w:asciiTheme="minorHAnsi" w:eastAsia="Arial" w:hAnsiTheme="minorHAnsi" w:cstheme="minorHAnsi"/>
          <w:spacing w:val="3"/>
          <w:w w:val="115"/>
        </w:rPr>
        <w:t>k</w:t>
      </w:r>
      <w:r w:rsidRPr="00F86AA3">
        <w:rPr>
          <w:rFonts w:asciiTheme="minorHAnsi" w:eastAsia="Arial" w:hAnsiTheme="minorHAnsi" w:cstheme="minorHAnsi"/>
          <w:spacing w:val="4"/>
          <w:w w:val="115"/>
        </w:rPr>
        <w:t>i</w:t>
      </w:r>
      <w:r w:rsidRPr="00F86AA3">
        <w:rPr>
          <w:rFonts w:asciiTheme="minorHAnsi" w:eastAsia="Arial" w:hAnsiTheme="minorHAnsi" w:cstheme="minorHAnsi"/>
          <w:spacing w:val="3"/>
          <w:w w:val="111"/>
        </w:rPr>
        <w:t>l</w:t>
      </w:r>
      <w:r w:rsidRPr="00F86AA3">
        <w:rPr>
          <w:rFonts w:asciiTheme="minorHAnsi" w:eastAsia="Arial" w:hAnsiTheme="minorHAnsi" w:cstheme="minorHAnsi"/>
          <w:spacing w:val="4"/>
          <w:w w:val="111"/>
        </w:rPr>
        <w:t>l</w:t>
      </w:r>
      <w:r w:rsidRPr="00F86AA3">
        <w:rPr>
          <w:rFonts w:asciiTheme="minorHAnsi" w:eastAsia="Arial" w:hAnsiTheme="minorHAnsi" w:cstheme="minorHAnsi"/>
          <w:spacing w:val="3"/>
          <w:w w:val="102"/>
        </w:rPr>
        <w:t>s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4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an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2"/>
        </w:rPr>
        <w:t xml:space="preserve"> </w:t>
      </w:r>
      <w:r w:rsidRPr="00F86AA3">
        <w:rPr>
          <w:rFonts w:asciiTheme="minorHAnsi" w:eastAsia="Arial" w:hAnsiTheme="minorHAnsi" w:cstheme="minorHAnsi"/>
          <w:w w:val="102"/>
        </w:rPr>
        <w:t>p</w:t>
      </w:r>
      <w:r w:rsidRPr="00F86AA3">
        <w:rPr>
          <w:rFonts w:asciiTheme="minorHAnsi" w:eastAsia="Arial" w:hAnsiTheme="minorHAnsi" w:cstheme="minorHAnsi"/>
          <w:spacing w:val="-1"/>
          <w:w w:val="102"/>
        </w:rPr>
        <w:t>r</w:t>
      </w:r>
      <w:r w:rsidRPr="00F86AA3">
        <w:rPr>
          <w:rFonts w:asciiTheme="minorHAnsi" w:eastAsia="Arial" w:hAnsiTheme="minorHAnsi" w:cstheme="minorHAnsi"/>
          <w:w w:val="104"/>
        </w:rPr>
        <w:t>ofe</w:t>
      </w:r>
      <w:r w:rsidRPr="00F86AA3">
        <w:rPr>
          <w:rFonts w:asciiTheme="minorHAnsi" w:eastAsia="Arial" w:hAnsiTheme="minorHAnsi" w:cstheme="minorHAnsi"/>
          <w:spacing w:val="-1"/>
          <w:w w:val="104"/>
        </w:rPr>
        <w:t>s</w:t>
      </w:r>
      <w:r w:rsidRPr="00F86AA3">
        <w:rPr>
          <w:rFonts w:asciiTheme="minorHAnsi" w:eastAsia="Arial" w:hAnsiTheme="minorHAnsi" w:cstheme="minorHAnsi"/>
          <w:w w:val="106"/>
        </w:rPr>
        <w:t>si</w:t>
      </w:r>
      <w:r w:rsidRPr="00F86AA3">
        <w:rPr>
          <w:rFonts w:asciiTheme="minorHAnsi" w:eastAsia="Arial" w:hAnsiTheme="minorHAnsi" w:cstheme="minorHAnsi"/>
          <w:w w:val="105"/>
        </w:rPr>
        <w:t>o</w:t>
      </w:r>
      <w:r w:rsidRPr="00F86AA3">
        <w:rPr>
          <w:rFonts w:asciiTheme="minorHAnsi" w:eastAsia="Arial" w:hAnsiTheme="minorHAnsi" w:cstheme="minorHAnsi"/>
          <w:spacing w:val="-1"/>
          <w:w w:val="105"/>
        </w:rPr>
        <w:t>n</w:t>
      </w:r>
      <w:r w:rsidRPr="00F86AA3">
        <w:rPr>
          <w:rFonts w:asciiTheme="minorHAnsi" w:eastAsia="Arial" w:hAnsiTheme="minorHAnsi" w:cstheme="minorHAnsi"/>
          <w:w w:val="103"/>
        </w:rPr>
        <w:t xml:space="preserve">al </w:t>
      </w:r>
      <w:r w:rsidRPr="00F86AA3">
        <w:rPr>
          <w:rFonts w:asciiTheme="minorHAnsi" w:eastAsia="Arial" w:hAnsiTheme="minorHAnsi" w:cstheme="minorHAnsi"/>
          <w:w w:val="110"/>
        </w:rPr>
        <w:t>atti</w:t>
      </w:r>
      <w:r w:rsidRPr="00F86AA3">
        <w:rPr>
          <w:rFonts w:asciiTheme="minorHAnsi" w:eastAsia="Arial" w:hAnsiTheme="minorHAnsi" w:cstheme="minorHAnsi"/>
          <w:w w:val="105"/>
        </w:rPr>
        <w:t>tud</w:t>
      </w:r>
      <w:r w:rsidRPr="00F86AA3">
        <w:rPr>
          <w:rFonts w:asciiTheme="minorHAnsi" w:eastAsia="Arial" w:hAnsiTheme="minorHAnsi" w:cstheme="minorHAnsi"/>
          <w:spacing w:val="-1"/>
          <w:w w:val="105"/>
        </w:rPr>
        <w:t>e</w:t>
      </w:r>
      <w:r w:rsidRPr="00F86AA3">
        <w:rPr>
          <w:rFonts w:asciiTheme="minorHAnsi" w:eastAsia="Arial" w:hAnsiTheme="minorHAnsi" w:cstheme="minorHAnsi"/>
          <w:w w:val="68"/>
        </w:rPr>
        <w:t>.</w:t>
      </w:r>
      <w:r w:rsidRPr="00F86AA3">
        <w:rPr>
          <w:rFonts w:asciiTheme="minorHAnsi" w:eastAsia="Arial" w:hAnsiTheme="minorHAnsi" w:cstheme="minorHAnsi"/>
          <w:spacing w:val="-5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E</w:t>
      </w:r>
      <w:r w:rsidRPr="00F86AA3">
        <w:rPr>
          <w:rFonts w:asciiTheme="minorHAnsi" w:eastAsia="Arial" w:hAnsiTheme="minorHAnsi" w:cstheme="minorHAnsi"/>
          <w:spacing w:val="3"/>
        </w:rPr>
        <w:t>x</w:t>
      </w:r>
      <w:r w:rsidRPr="00F86AA3">
        <w:rPr>
          <w:rFonts w:asciiTheme="minorHAnsi" w:eastAsia="Arial" w:hAnsiTheme="minorHAnsi" w:cstheme="minorHAnsi"/>
          <w:spacing w:val="5"/>
        </w:rPr>
        <w:t>p</w:t>
      </w:r>
      <w:r w:rsidRPr="00F86AA3">
        <w:rPr>
          <w:rFonts w:asciiTheme="minorHAnsi" w:eastAsia="Arial" w:hAnsiTheme="minorHAnsi" w:cstheme="minorHAnsi"/>
          <w:spacing w:val="3"/>
        </w:rPr>
        <w:t>e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  <w:spacing w:val="5"/>
        </w:rPr>
        <w:t>ce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-3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11"/>
        </w:rPr>
        <w:t xml:space="preserve"> </w:t>
      </w:r>
      <w:r w:rsidRPr="00F86AA3">
        <w:rPr>
          <w:rFonts w:asciiTheme="minorHAnsi" w:eastAsia="Arial" w:hAnsiTheme="minorHAnsi" w:cstheme="minorHAnsi"/>
          <w:spacing w:val="13"/>
        </w:rPr>
        <w:t>w</w:t>
      </w:r>
      <w:r w:rsidRPr="00F86AA3">
        <w:rPr>
          <w:rFonts w:asciiTheme="minorHAnsi" w:eastAsia="Arial" w:hAnsiTheme="minorHAnsi" w:cstheme="minorHAnsi"/>
          <w:spacing w:val="7"/>
        </w:rPr>
        <w:t>o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  <w:spacing w:val="3"/>
        </w:rPr>
        <w:t>k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  <w:spacing w:val="2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37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u</w:t>
      </w:r>
      <w:r w:rsidRPr="00F86AA3">
        <w:rPr>
          <w:rFonts w:asciiTheme="minorHAnsi" w:eastAsia="Arial" w:hAnsiTheme="minorHAnsi" w:cstheme="minorHAnsi"/>
          <w:spacing w:val="3"/>
        </w:rPr>
        <w:t>n</w:t>
      </w:r>
      <w:r w:rsidRPr="00F86AA3">
        <w:rPr>
          <w:rFonts w:asciiTheme="minorHAnsi" w:eastAsia="Arial" w:hAnsiTheme="minorHAnsi" w:cstheme="minorHAnsi"/>
          <w:spacing w:val="5"/>
        </w:rPr>
        <w:t>de</w:t>
      </w:r>
      <w:r w:rsidRPr="00F86AA3">
        <w:rPr>
          <w:rFonts w:asciiTheme="minorHAnsi" w:eastAsia="Arial" w:hAnsiTheme="minorHAnsi" w:cstheme="minorHAnsi"/>
        </w:rPr>
        <w:t>r</w:t>
      </w:r>
      <w:r w:rsidRPr="00F86AA3">
        <w:rPr>
          <w:rFonts w:asciiTheme="minorHAnsi" w:eastAsia="Arial" w:hAnsiTheme="minorHAnsi" w:cstheme="minorHAnsi"/>
          <w:spacing w:val="10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p</w:t>
      </w:r>
      <w:r w:rsidRPr="00F86AA3">
        <w:rPr>
          <w:rFonts w:asciiTheme="minorHAnsi" w:eastAsia="Arial" w:hAnsiTheme="minorHAnsi" w:cstheme="minorHAnsi"/>
          <w:spacing w:val="4"/>
        </w:rPr>
        <w:t>r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3"/>
        </w:rPr>
        <w:t>s</w:t>
      </w:r>
      <w:r w:rsidRPr="00F86AA3">
        <w:rPr>
          <w:rFonts w:asciiTheme="minorHAnsi" w:eastAsia="Arial" w:hAnsiTheme="minorHAnsi" w:cstheme="minorHAnsi"/>
          <w:spacing w:val="4"/>
        </w:rPr>
        <w:t>s</w:t>
      </w:r>
      <w:r w:rsidRPr="00F86AA3">
        <w:rPr>
          <w:rFonts w:asciiTheme="minorHAnsi" w:eastAsia="Arial" w:hAnsiTheme="minorHAnsi" w:cstheme="minorHAnsi"/>
          <w:spacing w:val="3"/>
        </w:rPr>
        <w:t>u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7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i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13"/>
        </w:rPr>
        <w:t xml:space="preserve"> </w:t>
      </w:r>
      <w:r w:rsidRPr="00F86AA3">
        <w:rPr>
          <w:rFonts w:asciiTheme="minorHAnsi" w:eastAsia="Arial" w:hAnsiTheme="minorHAnsi" w:cstheme="minorHAnsi"/>
        </w:rPr>
        <w:t>different</w:t>
      </w:r>
      <w:r w:rsidRPr="00F86AA3">
        <w:rPr>
          <w:rFonts w:asciiTheme="minorHAnsi" w:eastAsia="Arial" w:hAnsiTheme="minorHAnsi" w:cstheme="minorHAnsi"/>
          <w:spacing w:val="35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03"/>
        </w:rPr>
        <w:t>a</w:t>
      </w:r>
      <w:r w:rsidRPr="00F86AA3">
        <w:rPr>
          <w:rFonts w:asciiTheme="minorHAnsi" w:eastAsia="Arial" w:hAnsiTheme="minorHAnsi" w:cstheme="minorHAnsi"/>
          <w:spacing w:val="-1"/>
          <w:w w:val="103"/>
        </w:rPr>
        <w:t>n</w:t>
      </w:r>
      <w:r w:rsidRPr="00F86AA3">
        <w:rPr>
          <w:rFonts w:asciiTheme="minorHAnsi" w:eastAsia="Arial" w:hAnsiTheme="minorHAnsi" w:cstheme="minorHAnsi"/>
          <w:w w:val="103"/>
        </w:rPr>
        <w:t xml:space="preserve">d </w:t>
      </w:r>
      <w:r w:rsidRPr="00F86AA3">
        <w:rPr>
          <w:rFonts w:asciiTheme="minorHAnsi" w:eastAsia="Arial" w:hAnsiTheme="minorHAnsi" w:cstheme="minorHAnsi"/>
        </w:rPr>
        <w:t>demandi</w:t>
      </w:r>
      <w:r w:rsidRPr="00F86AA3">
        <w:rPr>
          <w:rFonts w:asciiTheme="minorHAnsi" w:eastAsia="Arial" w:hAnsiTheme="minorHAnsi" w:cstheme="minorHAnsi"/>
          <w:spacing w:val="-2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36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e</w:t>
      </w:r>
      <w:r w:rsidRPr="00F86AA3">
        <w:rPr>
          <w:rFonts w:asciiTheme="minorHAnsi" w:eastAsia="Arial" w:hAnsiTheme="minorHAnsi" w:cstheme="minorHAnsi"/>
          <w:spacing w:val="2"/>
        </w:rPr>
        <w:t>n</w:t>
      </w:r>
      <w:r w:rsidRPr="00F86AA3">
        <w:rPr>
          <w:rFonts w:asciiTheme="minorHAnsi" w:eastAsia="Arial" w:hAnsiTheme="minorHAnsi" w:cstheme="minorHAnsi"/>
          <w:spacing w:val="4"/>
        </w:rPr>
        <w:t>vi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  <w:spacing w:val="3"/>
        </w:rPr>
        <w:t>n</w:t>
      </w:r>
      <w:r w:rsidRPr="00F86AA3">
        <w:rPr>
          <w:rFonts w:asciiTheme="minorHAnsi" w:eastAsia="Arial" w:hAnsiTheme="minorHAnsi" w:cstheme="minorHAnsi"/>
          <w:spacing w:val="1"/>
        </w:rPr>
        <w:t>m</w:t>
      </w:r>
      <w:r w:rsidRPr="00F86AA3">
        <w:rPr>
          <w:rFonts w:asciiTheme="minorHAnsi" w:eastAsia="Arial" w:hAnsiTheme="minorHAnsi" w:cstheme="minorHAnsi"/>
          <w:spacing w:val="3"/>
        </w:rPr>
        <w:t>en</w:t>
      </w:r>
      <w:r w:rsidRPr="00F86AA3">
        <w:rPr>
          <w:rFonts w:asciiTheme="minorHAnsi" w:eastAsia="Arial" w:hAnsiTheme="minorHAnsi" w:cstheme="minorHAnsi"/>
        </w:rPr>
        <w:t>ts,</w:t>
      </w:r>
      <w:r w:rsidRPr="00F86AA3">
        <w:rPr>
          <w:rFonts w:asciiTheme="minorHAnsi" w:eastAsia="Arial" w:hAnsiTheme="minorHAnsi" w:cstheme="minorHAnsi"/>
          <w:spacing w:val="23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6"/>
        </w:rPr>
        <w:t>b</w:t>
      </w:r>
      <w:r w:rsidRPr="00F86AA3">
        <w:rPr>
          <w:rFonts w:asciiTheme="minorHAnsi" w:eastAsia="Arial" w:hAnsiTheme="minorHAnsi" w:cstheme="minorHAnsi"/>
          <w:spacing w:val="3"/>
        </w:rPr>
        <w:t>l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5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t</w:t>
      </w:r>
      <w:r w:rsidRPr="00F86AA3">
        <w:rPr>
          <w:rFonts w:asciiTheme="minorHAnsi" w:eastAsia="Arial" w:hAnsiTheme="minorHAnsi" w:cstheme="minorHAnsi"/>
        </w:rPr>
        <w:t>o</w:t>
      </w:r>
      <w:r w:rsidRPr="00F86AA3">
        <w:rPr>
          <w:rFonts w:asciiTheme="minorHAnsi" w:eastAsia="Arial" w:hAnsiTheme="minorHAnsi" w:cstheme="minorHAnsi"/>
          <w:spacing w:val="15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s</w:t>
      </w:r>
      <w:r w:rsidRPr="00F86AA3">
        <w:rPr>
          <w:rFonts w:asciiTheme="minorHAnsi" w:eastAsia="Arial" w:hAnsiTheme="minorHAnsi" w:cstheme="minorHAnsi"/>
          <w:spacing w:val="5"/>
        </w:rPr>
        <w:t>s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  <w:spacing w:val="5"/>
        </w:rPr>
        <w:t>s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25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gu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4"/>
        </w:rPr>
        <w:t>st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19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4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r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  <w:spacing w:val="3"/>
        </w:rPr>
        <w:t>i</w:t>
      </w:r>
      <w:r w:rsidRPr="00F86AA3">
        <w:rPr>
          <w:rFonts w:asciiTheme="minorHAnsi" w:eastAsia="Arial" w:hAnsiTheme="minorHAnsi" w:cstheme="minorHAnsi"/>
          <w:spacing w:val="4"/>
        </w:rPr>
        <w:t>v</w:t>
      </w:r>
      <w:r w:rsidRPr="00F86AA3">
        <w:rPr>
          <w:rFonts w:asciiTheme="minorHAnsi" w:eastAsia="Arial" w:hAnsiTheme="minorHAnsi" w:cstheme="minorHAnsi"/>
          <w:spacing w:val="5"/>
        </w:rPr>
        <w:t>a</w:t>
      </w:r>
      <w:r w:rsidRPr="00F86AA3">
        <w:rPr>
          <w:rFonts w:asciiTheme="minorHAnsi" w:eastAsia="Arial" w:hAnsiTheme="minorHAnsi" w:cstheme="minorHAnsi"/>
        </w:rPr>
        <w:t xml:space="preserve">l 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11"/>
        </w:rPr>
        <w:t xml:space="preserve"> 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-1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  <w:w w:val="116"/>
        </w:rPr>
        <w:t>f</w:t>
      </w:r>
      <w:r w:rsidRPr="00F86AA3">
        <w:rPr>
          <w:rFonts w:asciiTheme="minorHAnsi" w:eastAsia="Arial" w:hAnsiTheme="minorHAnsi" w:cstheme="minorHAnsi"/>
          <w:spacing w:val="5"/>
          <w:w w:val="99"/>
        </w:rPr>
        <w:t>r</w:t>
      </w:r>
      <w:r w:rsidRPr="00F86AA3">
        <w:rPr>
          <w:rFonts w:asciiTheme="minorHAnsi" w:eastAsia="Arial" w:hAnsiTheme="minorHAnsi" w:cstheme="minorHAnsi"/>
          <w:spacing w:val="3"/>
          <w:w w:val="115"/>
        </w:rPr>
        <w:t>i</w:t>
      </w:r>
      <w:r w:rsidRPr="00F86AA3">
        <w:rPr>
          <w:rFonts w:asciiTheme="minorHAnsi" w:eastAsia="Arial" w:hAnsiTheme="minorHAnsi" w:cstheme="minorHAnsi"/>
          <w:spacing w:val="5"/>
          <w:w w:val="99"/>
        </w:rPr>
        <w:t>e</w:t>
      </w:r>
      <w:r w:rsidRPr="00F86AA3">
        <w:rPr>
          <w:rFonts w:asciiTheme="minorHAnsi" w:eastAsia="Arial" w:hAnsiTheme="minorHAnsi" w:cstheme="minorHAnsi"/>
          <w:spacing w:val="1"/>
          <w:w w:val="106"/>
        </w:rPr>
        <w:t>n</w:t>
      </w:r>
      <w:r w:rsidRPr="00F86AA3">
        <w:rPr>
          <w:rFonts w:asciiTheme="minorHAnsi" w:eastAsia="Arial" w:hAnsiTheme="minorHAnsi" w:cstheme="minorHAnsi"/>
          <w:spacing w:val="6"/>
          <w:w w:val="104"/>
        </w:rPr>
        <w:t>d</w:t>
      </w:r>
      <w:r w:rsidRPr="00F86AA3">
        <w:rPr>
          <w:rFonts w:asciiTheme="minorHAnsi" w:eastAsia="Arial" w:hAnsiTheme="minorHAnsi" w:cstheme="minorHAnsi"/>
          <w:spacing w:val="3"/>
          <w:w w:val="111"/>
        </w:rPr>
        <w:t>l</w:t>
      </w:r>
      <w:r w:rsidRPr="00F86AA3">
        <w:rPr>
          <w:rFonts w:asciiTheme="minorHAnsi" w:eastAsia="Arial" w:hAnsiTheme="minorHAnsi" w:cstheme="minorHAnsi"/>
          <w:spacing w:val="2"/>
          <w:w w:val="102"/>
        </w:rPr>
        <w:t>y</w:t>
      </w:r>
      <w:r w:rsidRPr="00F86AA3">
        <w:rPr>
          <w:rFonts w:asciiTheme="minorHAnsi" w:eastAsia="Arial" w:hAnsiTheme="minorHAnsi" w:cstheme="minorHAnsi"/>
          <w:w w:val="68"/>
        </w:rPr>
        <w:t xml:space="preserve">, </w:t>
      </w:r>
      <w:r w:rsidRPr="00F86AA3">
        <w:rPr>
          <w:rFonts w:asciiTheme="minorHAnsi" w:eastAsia="Arial" w:hAnsiTheme="minorHAnsi" w:cstheme="minorHAnsi"/>
          <w:spacing w:val="3"/>
        </w:rPr>
        <w:t>h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3"/>
        </w:rPr>
        <w:t>l</w:t>
      </w:r>
      <w:r w:rsidRPr="00F86AA3">
        <w:rPr>
          <w:rFonts w:asciiTheme="minorHAnsi" w:eastAsia="Arial" w:hAnsiTheme="minorHAnsi" w:cstheme="minorHAnsi"/>
          <w:spacing w:val="6"/>
        </w:rPr>
        <w:t>p</w:t>
      </w:r>
      <w:r w:rsidRPr="00F86AA3">
        <w:rPr>
          <w:rFonts w:asciiTheme="minorHAnsi" w:eastAsia="Arial" w:hAnsiTheme="minorHAnsi" w:cstheme="minorHAnsi"/>
          <w:spacing w:val="4"/>
        </w:rPr>
        <w:t>f</w:t>
      </w:r>
      <w:r w:rsidRPr="00F86AA3">
        <w:rPr>
          <w:rFonts w:asciiTheme="minorHAnsi" w:eastAsia="Arial" w:hAnsiTheme="minorHAnsi" w:cstheme="minorHAnsi"/>
          <w:spacing w:val="3"/>
        </w:rPr>
        <w:t>u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29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a</w:t>
      </w:r>
      <w:r w:rsidRPr="00F86AA3">
        <w:rPr>
          <w:rFonts w:asciiTheme="minorHAnsi" w:eastAsia="Arial" w:hAnsiTheme="minorHAnsi" w:cstheme="minorHAnsi"/>
          <w:spacing w:val="3"/>
        </w:rPr>
        <w:t>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7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ap</w:t>
      </w:r>
      <w:r w:rsidRPr="00F86AA3">
        <w:rPr>
          <w:rFonts w:asciiTheme="minorHAnsi" w:eastAsia="Arial" w:hAnsiTheme="minorHAnsi" w:cstheme="minorHAnsi"/>
          <w:spacing w:val="5"/>
        </w:rPr>
        <w:t>p</w:t>
      </w:r>
      <w:r w:rsidRPr="00F86AA3">
        <w:rPr>
          <w:rFonts w:asciiTheme="minorHAnsi" w:eastAsia="Arial" w:hAnsiTheme="minorHAnsi" w:cstheme="minorHAnsi"/>
          <w:spacing w:val="4"/>
        </w:rPr>
        <w:t>r</w:t>
      </w:r>
      <w:r w:rsidRPr="00F86AA3">
        <w:rPr>
          <w:rFonts w:asciiTheme="minorHAnsi" w:eastAsia="Arial" w:hAnsiTheme="minorHAnsi" w:cstheme="minorHAnsi"/>
          <w:spacing w:val="5"/>
        </w:rPr>
        <w:t>o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5"/>
        </w:rPr>
        <w:t>c</w:t>
      </w:r>
      <w:r w:rsidRPr="00F86AA3">
        <w:rPr>
          <w:rFonts w:asciiTheme="minorHAnsi" w:eastAsia="Arial" w:hAnsiTheme="minorHAnsi" w:cstheme="minorHAnsi"/>
          <w:spacing w:val="2"/>
        </w:rPr>
        <w:t>h</w:t>
      </w:r>
      <w:r w:rsidRPr="00F86AA3">
        <w:rPr>
          <w:rFonts w:asciiTheme="minorHAnsi" w:eastAsia="Arial" w:hAnsiTheme="minorHAnsi" w:cstheme="minorHAnsi"/>
          <w:spacing w:val="4"/>
        </w:rPr>
        <w:t>ab</w:t>
      </w:r>
      <w:r w:rsidRPr="00F86AA3">
        <w:rPr>
          <w:rFonts w:asciiTheme="minorHAnsi" w:eastAsia="Arial" w:hAnsiTheme="minorHAnsi" w:cstheme="minorHAnsi"/>
          <w:spacing w:val="3"/>
        </w:rPr>
        <w:t>l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8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06"/>
        </w:rPr>
        <w:t>m</w:t>
      </w:r>
      <w:r w:rsidRPr="00F86AA3">
        <w:rPr>
          <w:rFonts w:asciiTheme="minorHAnsi" w:eastAsia="Arial" w:hAnsiTheme="minorHAnsi" w:cstheme="minorHAnsi"/>
          <w:spacing w:val="5"/>
          <w:w w:val="99"/>
        </w:rPr>
        <w:t>a</w:t>
      </w:r>
      <w:r w:rsidRPr="00F86AA3">
        <w:rPr>
          <w:rFonts w:asciiTheme="minorHAnsi" w:eastAsia="Arial" w:hAnsiTheme="minorHAnsi" w:cstheme="minorHAnsi"/>
          <w:spacing w:val="2"/>
          <w:w w:val="106"/>
        </w:rPr>
        <w:t>n</w:t>
      </w:r>
      <w:r w:rsidRPr="00F86AA3">
        <w:rPr>
          <w:rFonts w:asciiTheme="minorHAnsi" w:eastAsia="Arial" w:hAnsiTheme="minorHAnsi" w:cstheme="minorHAnsi"/>
          <w:spacing w:val="3"/>
          <w:w w:val="106"/>
        </w:rPr>
        <w:t>n</w:t>
      </w:r>
      <w:r w:rsidRPr="00F86AA3">
        <w:rPr>
          <w:rFonts w:asciiTheme="minorHAnsi" w:eastAsia="Arial" w:hAnsiTheme="minorHAnsi" w:cstheme="minorHAnsi"/>
          <w:spacing w:val="5"/>
          <w:w w:val="99"/>
        </w:rPr>
        <w:t>er</w:t>
      </w:r>
      <w:r w:rsidRPr="00F86AA3">
        <w:rPr>
          <w:rFonts w:asciiTheme="minorHAnsi" w:eastAsia="Arial" w:hAnsiTheme="minorHAnsi" w:cstheme="minorHAnsi"/>
          <w:w w:val="68"/>
        </w:rPr>
        <w:t>.</w:t>
      </w:r>
    </w:p>
    <w:p w14:paraId="0ED642BC" w14:textId="77777777" w:rsidR="00B53BBA" w:rsidRPr="00F86AA3" w:rsidRDefault="00F86AA3">
      <w:pPr>
        <w:spacing w:before="74" w:line="270" w:lineRule="auto"/>
        <w:ind w:right="236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</w:rPr>
        <w:t>P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t</w:t>
      </w:r>
      <w:r w:rsidRPr="00F86AA3">
        <w:rPr>
          <w:rFonts w:asciiTheme="minorHAnsi" w:eastAsia="Arial" w:hAnsiTheme="minorHAnsi" w:cstheme="minorHAnsi"/>
          <w:spacing w:val="2"/>
        </w:rPr>
        <w:t>ie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19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6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c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l</w:t>
      </w:r>
      <w:r w:rsidRPr="00F86AA3">
        <w:rPr>
          <w:rFonts w:asciiTheme="minorHAnsi" w:eastAsia="Arial" w:hAnsiTheme="minorHAnsi" w:cstheme="minorHAnsi"/>
        </w:rPr>
        <w:t>m</w:t>
      </w:r>
      <w:r w:rsidRPr="00F86AA3">
        <w:rPr>
          <w:rFonts w:asciiTheme="minorHAnsi" w:eastAsia="Arial" w:hAnsiTheme="minorHAnsi" w:cstheme="minorHAnsi"/>
          <w:spacing w:val="11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un</w:t>
      </w:r>
      <w:r w:rsidRPr="00F86AA3">
        <w:rPr>
          <w:rFonts w:asciiTheme="minorHAnsi" w:eastAsia="Arial" w:hAnsiTheme="minorHAnsi" w:cstheme="minorHAnsi"/>
          <w:spacing w:val="1"/>
        </w:rPr>
        <w:t>d</w:t>
      </w:r>
      <w:r w:rsidRPr="00F86AA3">
        <w:rPr>
          <w:rFonts w:asciiTheme="minorHAnsi" w:eastAsia="Arial" w:hAnsiTheme="minorHAnsi" w:cstheme="minorHAnsi"/>
          <w:spacing w:val="2"/>
        </w:rPr>
        <w:t>e</w:t>
      </w:r>
      <w:r w:rsidRPr="00F86AA3">
        <w:rPr>
          <w:rFonts w:asciiTheme="minorHAnsi" w:eastAsia="Arial" w:hAnsiTheme="minorHAnsi" w:cstheme="minorHAnsi"/>
        </w:rPr>
        <w:t>r</w:t>
      </w:r>
      <w:r w:rsidRPr="00F86AA3">
        <w:rPr>
          <w:rFonts w:asciiTheme="minorHAnsi" w:eastAsia="Arial" w:hAnsiTheme="minorHAnsi" w:cstheme="minorHAnsi"/>
          <w:spacing w:val="12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5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c</w:t>
      </w:r>
      <w:r w:rsidRPr="00F86AA3">
        <w:rPr>
          <w:rFonts w:asciiTheme="minorHAnsi" w:eastAsia="Arial" w:hAnsiTheme="minorHAnsi" w:cstheme="minorHAnsi"/>
          <w:spacing w:val="2"/>
          <w:w w:val="115"/>
        </w:rPr>
        <w:t>i</w:t>
      </w:r>
      <w:r w:rsidRPr="00F86AA3">
        <w:rPr>
          <w:rFonts w:asciiTheme="minorHAnsi" w:eastAsia="Arial" w:hAnsiTheme="minorHAnsi" w:cstheme="minorHAnsi"/>
          <w:spacing w:val="1"/>
          <w:w w:val="99"/>
        </w:rPr>
        <w:t>r</w:t>
      </w:r>
      <w:r w:rsidRPr="00F86AA3">
        <w:rPr>
          <w:rFonts w:asciiTheme="minorHAnsi" w:eastAsia="Arial" w:hAnsiTheme="minorHAnsi" w:cstheme="minorHAnsi"/>
          <w:spacing w:val="2"/>
        </w:rPr>
        <w:t>c</w:t>
      </w:r>
      <w:r w:rsidRPr="00F86AA3">
        <w:rPr>
          <w:rFonts w:asciiTheme="minorHAnsi" w:eastAsia="Arial" w:hAnsiTheme="minorHAnsi" w:cstheme="minorHAnsi"/>
          <w:spacing w:val="2"/>
          <w:w w:val="106"/>
        </w:rPr>
        <w:t>u</w:t>
      </w:r>
      <w:r w:rsidRPr="00F86AA3">
        <w:rPr>
          <w:rFonts w:asciiTheme="minorHAnsi" w:eastAsia="Arial" w:hAnsiTheme="minorHAnsi" w:cstheme="minorHAnsi"/>
          <w:spacing w:val="1"/>
          <w:w w:val="106"/>
        </w:rPr>
        <w:t>m</w:t>
      </w:r>
      <w:r w:rsidRPr="00F86AA3">
        <w:rPr>
          <w:rFonts w:asciiTheme="minorHAnsi" w:eastAsia="Arial" w:hAnsiTheme="minorHAnsi" w:cstheme="minorHAnsi"/>
          <w:spacing w:val="3"/>
          <w:w w:val="102"/>
        </w:rPr>
        <w:t>s</w:t>
      </w:r>
      <w:r w:rsidRPr="00F86AA3">
        <w:rPr>
          <w:rFonts w:asciiTheme="minorHAnsi" w:eastAsia="Arial" w:hAnsiTheme="minorHAnsi" w:cstheme="minorHAnsi"/>
          <w:spacing w:val="1"/>
          <w:w w:val="119"/>
        </w:rPr>
        <w:t>t</w:t>
      </w:r>
      <w:r w:rsidRPr="00F86AA3">
        <w:rPr>
          <w:rFonts w:asciiTheme="minorHAnsi" w:eastAsia="Arial" w:hAnsiTheme="minorHAnsi" w:cstheme="minorHAnsi"/>
          <w:spacing w:val="2"/>
          <w:w w:val="99"/>
        </w:rPr>
        <w:t>a</w:t>
      </w:r>
      <w:r w:rsidRPr="00F86AA3">
        <w:rPr>
          <w:rFonts w:asciiTheme="minorHAnsi" w:eastAsia="Arial" w:hAnsiTheme="minorHAnsi" w:cstheme="minorHAnsi"/>
          <w:spacing w:val="1"/>
          <w:w w:val="106"/>
        </w:rPr>
        <w:t>n</w:t>
      </w:r>
      <w:r w:rsidRPr="00F86AA3">
        <w:rPr>
          <w:rFonts w:asciiTheme="minorHAnsi" w:eastAsia="Arial" w:hAnsiTheme="minorHAnsi" w:cstheme="minorHAnsi"/>
          <w:spacing w:val="3"/>
        </w:rPr>
        <w:t>c</w:t>
      </w:r>
      <w:r w:rsidRPr="00F86AA3">
        <w:rPr>
          <w:rFonts w:asciiTheme="minorHAnsi" w:eastAsia="Arial" w:hAnsiTheme="minorHAnsi" w:cstheme="minorHAnsi"/>
          <w:spacing w:val="2"/>
          <w:w w:val="99"/>
        </w:rPr>
        <w:t>e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5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2"/>
        </w:rPr>
        <w:t>l</w:t>
      </w:r>
      <w:r w:rsidRPr="00F86AA3">
        <w:rPr>
          <w:rFonts w:asciiTheme="minorHAnsi" w:eastAsia="Arial" w:hAnsiTheme="minorHAnsi" w:cstheme="minorHAnsi"/>
        </w:rPr>
        <w:t>w</w:t>
      </w:r>
      <w:r w:rsidRPr="00F86AA3">
        <w:rPr>
          <w:rFonts w:asciiTheme="minorHAnsi" w:eastAsia="Arial" w:hAnsiTheme="minorHAnsi" w:cstheme="minorHAnsi"/>
          <w:spacing w:val="2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y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9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lo</w:t>
      </w:r>
      <w:r w:rsidRPr="00F86AA3">
        <w:rPr>
          <w:rFonts w:asciiTheme="minorHAnsi" w:eastAsia="Arial" w:hAnsiTheme="minorHAnsi" w:cstheme="minorHAnsi"/>
          <w:spacing w:val="2"/>
        </w:rPr>
        <w:t>o</w:t>
      </w:r>
      <w:r w:rsidRPr="00F86AA3">
        <w:rPr>
          <w:rFonts w:asciiTheme="minorHAnsi" w:eastAsia="Arial" w:hAnsiTheme="minorHAnsi" w:cstheme="minorHAnsi"/>
          <w:spacing w:val="1"/>
        </w:rPr>
        <w:t>k</w:t>
      </w:r>
      <w:r w:rsidRPr="00F86AA3">
        <w:rPr>
          <w:rFonts w:asciiTheme="minorHAnsi" w:eastAsia="Arial" w:hAnsiTheme="minorHAnsi" w:cstheme="minorHAnsi"/>
          <w:spacing w:val="2"/>
        </w:rPr>
        <w:t>i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46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t</w:t>
      </w:r>
      <w:r w:rsidRPr="00F86AA3">
        <w:rPr>
          <w:rFonts w:asciiTheme="minorHAnsi" w:eastAsia="Arial" w:hAnsiTheme="minorHAnsi" w:cstheme="minorHAnsi"/>
        </w:rPr>
        <w:t>o</w:t>
      </w:r>
      <w:r w:rsidRPr="00F86AA3">
        <w:rPr>
          <w:rFonts w:asciiTheme="minorHAnsi" w:eastAsia="Arial" w:hAnsiTheme="minorHAnsi" w:cstheme="minorHAnsi"/>
          <w:spacing w:val="26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re</w:t>
      </w:r>
      <w:r w:rsidRPr="00F86AA3">
        <w:rPr>
          <w:rFonts w:asciiTheme="minorHAnsi" w:eastAsia="Arial" w:hAnsiTheme="minorHAnsi" w:cstheme="minorHAnsi"/>
          <w:spacing w:val="3"/>
        </w:rPr>
        <w:t>s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  <w:spacing w:val="2"/>
        </w:rPr>
        <w:t>lv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4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  <w:w w:val="99"/>
        </w:rPr>
        <w:t>a</w:t>
      </w:r>
      <w:r w:rsidRPr="00F86AA3">
        <w:rPr>
          <w:rFonts w:asciiTheme="minorHAnsi" w:eastAsia="Arial" w:hAnsiTheme="minorHAnsi" w:cstheme="minorHAnsi"/>
          <w:spacing w:val="1"/>
          <w:w w:val="106"/>
        </w:rPr>
        <w:t>n</w:t>
      </w:r>
      <w:r w:rsidRPr="00F86AA3">
        <w:rPr>
          <w:rFonts w:asciiTheme="minorHAnsi" w:eastAsia="Arial" w:hAnsiTheme="minorHAnsi" w:cstheme="minorHAnsi"/>
          <w:w w:val="102"/>
        </w:rPr>
        <w:t xml:space="preserve">y </w:t>
      </w:r>
      <w:r w:rsidRPr="00F86AA3">
        <w:rPr>
          <w:rFonts w:asciiTheme="minorHAnsi" w:eastAsia="Arial" w:hAnsiTheme="minorHAnsi" w:cstheme="minorHAnsi"/>
          <w:spacing w:val="2"/>
        </w:rPr>
        <w:t>p</w:t>
      </w:r>
      <w:r w:rsidRPr="00F86AA3">
        <w:rPr>
          <w:rFonts w:asciiTheme="minorHAnsi" w:eastAsia="Arial" w:hAnsiTheme="minorHAnsi" w:cstheme="minorHAnsi"/>
          <w:spacing w:val="1"/>
        </w:rPr>
        <w:t>r</w:t>
      </w:r>
      <w:r w:rsidRPr="00F86AA3">
        <w:rPr>
          <w:rFonts w:asciiTheme="minorHAnsi" w:eastAsia="Arial" w:hAnsiTheme="minorHAnsi" w:cstheme="minorHAnsi"/>
          <w:spacing w:val="2"/>
        </w:rPr>
        <w:t>o</w:t>
      </w:r>
      <w:r w:rsidRPr="00F86AA3">
        <w:rPr>
          <w:rFonts w:asciiTheme="minorHAnsi" w:eastAsia="Arial" w:hAnsiTheme="minorHAnsi" w:cstheme="minorHAnsi"/>
          <w:spacing w:val="1"/>
        </w:rPr>
        <w:t>b</w:t>
      </w:r>
      <w:r w:rsidRPr="00F86AA3">
        <w:rPr>
          <w:rFonts w:asciiTheme="minorHAnsi" w:eastAsia="Arial" w:hAnsiTheme="minorHAnsi" w:cstheme="minorHAnsi"/>
          <w:spacing w:val="2"/>
        </w:rPr>
        <w:t>l</w:t>
      </w:r>
      <w:r w:rsidRPr="00F86AA3">
        <w:rPr>
          <w:rFonts w:asciiTheme="minorHAnsi" w:eastAsia="Arial" w:hAnsiTheme="minorHAnsi" w:cstheme="minorHAnsi"/>
          <w:spacing w:val="1"/>
        </w:rPr>
        <w:t>e</w:t>
      </w:r>
      <w:r w:rsidRPr="00F86AA3">
        <w:rPr>
          <w:rFonts w:asciiTheme="minorHAnsi" w:eastAsia="Arial" w:hAnsiTheme="minorHAnsi" w:cstheme="minorHAnsi"/>
        </w:rPr>
        <w:t>m</w:t>
      </w:r>
      <w:r w:rsidRPr="00F86AA3">
        <w:rPr>
          <w:rFonts w:asciiTheme="minorHAnsi" w:eastAsia="Arial" w:hAnsiTheme="minorHAnsi" w:cstheme="minorHAnsi"/>
          <w:spacing w:val="25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th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2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c</w:t>
      </w:r>
      <w:r w:rsidRPr="00F86AA3">
        <w:rPr>
          <w:rFonts w:asciiTheme="minorHAnsi" w:eastAsia="Arial" w:hAnsiTheme="minorHAnsi" w:cstheme="minorHAnsi"/>
          <w:spacing w:val="1"/>
        </w:rPr>
        <w:t>l</w:t>
      </w:r>
      <w:r w:rsidRPr="00F86AA3">
        <w:rPr>
          <w:rFonts w:asciiTheme="minorHAnsi" w:eastAsia="Arial" w:hAnsiTheme="minorHAnsi" w:cstheme="minorHAnsi"/>
          <w:spacing w:val="2"/>
        </w:rPr>
        <w:t>ie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25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06"/>
        </w:rPr>
        <w:t>h</w:t>
      </w:r>
      <w:r w:rsidRPr="00F86AA3">
        <w:rPr>
          <w:rFonts w:asciiTheme="minorHAnsi" w:eastAsia="Arial" w:hAnsiTheme="minorHAnsi" w:cstheme="minorHAnsi"/>
          <w:spacing w:val="2"/>
          <w:w w:val="99"/>
        </w:rPr>
        <w:t>a</w:t>
      </w:r>
      <w:r w:rsidRPr="00F86AA3">
        <w:rPr>
          <w:rFonts w:asciiTheme="minorHAnsi" w:eastAsia="Arial" w:hAnsiTheme="minorHAnsi" w:cstheme="minorHAnsi"/>
          <w:spacing w:val="3"/>
          <w:w w:val="102"/>
        </w:rPr>
        <w:t>s</w:t>
      </w:r>
      <w:r w:rsidRPr="00F86AA3">
        <w:rPr>
          <w:rFonts w:asciiTheme="minorHAnsi" w:eastAsia="Arial" w:hAnsiTheme="minorHAnsi" w:cstheme="minorHAnsi"/>
          <w:w w:val="68"/>
        </w:rPr>
        <w:t>.</w:t>
      </w:r>
    </w:p>
    <w:p w14:paraId="4CCAD161" w14:textId="77777777" w:rsidR="00B53BBA" w:rsidRPr="00F86AA3" w:rsidRDefault="00F86AA3">
      <w:pPr>
        <w:spacing w:before="76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4"/>
        </w:rPr>
        <w:t>C</w:t>
      </w:r>
      <w:r w:rsidRPr="00F86AA3">
        <w:rPr>
          <w:rFonts w:asciiTheme="minorHAnsi" w:eastAsia="Arial" w:hAnsiTheme="minorHAnsi" w:cstheme="minorHAnsi"/>
          <w:spacing w:val="3"/>
        </w:rPr>
        <w:t>ur</w:t>
      </w:r>
      <w:r w:rsidRPr="00F86AA3">
        <w:rPr>
          <w:rFonts w:asciiTheme="minorHAnsi" w:eastAsia="Arial" w:hAnsiTheme="minorHAnsi" w:cstheme="minorHAnsi"/>
          <w:spacing w:val="5"/>
        </w:rPr>
        <w:t>re</w:t>
      </w:r>
      <w:r w:rsidRPr="00F86AA3">
        <w:rPr>
          <w:rFonts w:asciiTheme="minorHAnsi" w:eastAsia="Arial" w:hAnsiTheme="minorHAnsi" w:cstheme="minorHAnsi"/>
          <w:spacing w:val="3"/>
        </w:rPr>
        <w:t>n</w:t>
      </w:r>
      <w:r w:rsidRPr="00F86AA3">
        <w:rPr>
          <w:rFonts w:asciiTheme="minorHAnsi" w:eastAsia="Arial" w:hAnsiTheme="minorHAnsi" w:cstheme="minorHAnsi"/>
          <w:spacing w:val="4"/>
        </w:rPr>
        <w:t>t</w:t>
      </w:r>
      <w:r w:rsidRPr="00F86AA3">
        <w:rPr>
          <w:rFonts w:asciiTheme="minorHAnsi" w:eastAsia="Arial" w:hAnsiTheme="minorHAnsi" w:cstheme="minorHAnsi"/>
          <w:spacing w:val="1"/>
        </w:rPr>
        <w:t>l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10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l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  <w:spacing w:val="5"/>
        </w:rPr>
        <w:t>o</w:t>
      </w:r>
      <w:r w:rsidRPr="00F86AA3">
        <w:rPr>
          <w:rFonts w:asciiTheme="minorHAnsi" w:eastAsia="Arial" w:hAnsiTheme="minorHAnsi" w:cstheme="minorHAnsi"/>
          <w:spacing w:val="3"/>
        </w:rPr>
        <w:t>k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  <w:spacing w:val="3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43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f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</w:rPr>
        <w:t>r</w:t>
      </w:r>
      <w:r w:rsidRPr="00F86AA3">
        <w:rPr>
          <w:rFonts w:asciiTheme="minorHAnsi" w:eastAsia="Arial" w:hAnsiTheme="minorHAnsi" w:cstheme="minorHAnsi"/>
          <w:spacing w:val="13"/>
        </w:rPr>
        <w:t xml:space="preserve"> 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-1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s</w:t>
      </w:r>
      <w:r w:rsidRPr="00F86AA3">
        <w:rPr>
          <w:rFonts w:asciiTheme="minorHAnsi" w:eastAsia="Arial" w:hAnsiTheme="minorHAnsi" w:cstheme="minorHAnsi"/>
          <w:spacing w:val="3"/>
        </w:rPr>
        <w:t>ui</w:t>
      </w:r>
      <w:r w:rsidRPr="00F86AA3">
        <w:rPr>
          <w:rFonts w:asciiTheme="minorHAnsi" w:eastAsia="Arial" w:hAnsiTheme="minorHAnsi" w:cstheme="minorHAnsi"/>
          <w:spacing w:val="4"/>
        </w:rPr>
        <w:t>t</w:t>
      </w:r>
      <w:r w:rsidRPr="00F86AA3">
        <w:rPr>
          <w:rFonts w:asciiTheme="minorHAnsi" w:eastAsia="Arial" w:hAnsiTheme="minorHAnsi" w:cstheme="minorHAnsi"/>
          <w:spacing w:val="5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b</w:t>
      </w:r>
      <w:r w:rsidRPr="00F86AA3">
        <w:rPr>
          <w:rFonts w:asciiTheme="minorHAnsi" w:eastAsia="Arial" w:hAnsiTheme="minorHAnsi" w:cstheme="minorHAnsi"/>
          <w:spacing w:val="3"/>
        </w:rPr>
        <w:t>l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27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  <w:spacing w:val="4"/>
        </w:rPr>
        <w:t>ec</w:t>
      </w:r>
      <w:r w:rsidRPr="00F86AA3">
        <w:rPr>
          <w:rFonts w:asciiTheme="minorHAnsi" w:eastAsia="Arial" w:hAnsiTheme="minorHAnsi" w:cstheme="minorHAnsi"/>
          <w:spacing w:val="5"/>
        </w:rPr>
        <w:t>ep</w:t>
      </w:r>
      <w:r w:rsidRPr="00F86AA3">
        <w:rPr>
          <w:rFonts w:asciiTheme="minorHAnsi" w:eastAsia="Arial" w:hAnsiTheme="minorHAnsi" w:cstheme="minorHAnsi"/>
          <w:spacing w:val="2"/>
        </w:rPr>
        <w:t>t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  <w:spacing w:val="3"/>
        </w:rPr>
        <w:t>n</w:t>
      </w:r>
      <w:r w:rsidRPr="00F86AA3">
        <w:rPr>
          <w:rFonts w:asciiTheme="minorHAnsi" w:eastAsia="Arial" w:hAnsiTheme="minorHAnsi" w:cstheme="minorHAnsi"/>
          <w:spacing w:val="4"/>
        </w:rPr>
        <w:t>is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40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p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  <w:spacing w:val="4"/>
        </w:rPr>
        <w:t>si</w:t>
      </w:r>
      <w:r w:rsidRPr="00F86AA3">
        <w:rPr>
          <w:rFonts w:asciiTheme="minorHAnsi" w:eastAsia="Arial" w:hAnsiTheme="minorHAnsi" w:cstheme="minorHAnsi"/>
          <w:spacing w:val="2"/>
        </w:rPr>
        <w:t>t</w:t>
      </w:r>
      <w:r w:rsidRPr="00F86AA3">
        <w:rPr>
          <w:rFonts w:asciiTheme="minorHAnsi" w:eastAsia="Arial" w:hAnsiTheme="minorHAnsi" w:cstheme="minorHAnsi"/>
          <w:spacing w:val="3"/>
        </w:rPr>
        <w:t>i</w:t>
      </w:r>
      <w:r w:rsidRPr="00F86AA3">
        <w:rPr>
          <w:rFonts w:asciiTheme="minorHAnsi" w:eastAsia="Arial" w:hAnsiTheme="minorHAnsi" w:cstheme="minorHAnsi"/>
          <w:spacing w:val="5"/>
        </w:rPr>
        <w:t>o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45"/>
        </w:rPr>
        <w:t xml:space="preserve"> </w:t>
      </w:r>
      <w:r w:rsidRPr="00F86AA3">
        <w:rPr>
          <w:rFonts w:asciiTheme="minorHAnsi" w:eastAsia="Arial" w:hAnsiTheme="minorHAnsi" w:cstheme="minorHAnsi"/>
          <w:spacing w:val="-1"/>
        </w:rPr>
        <w:t>w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4"/>
        </w:rPr>
        <w:t>t</w:t>
      </w:r>
      <w:r w:rsidRPr="00F86AA3">
        <w:rPr>
          <w:rFonts w:asciiTheme="minorHAnsi" w:eastAsia="Arial" w:hAnsiTheme="minorHAnsi" w:cstheme="minorHAnsi"/>
        </w:rPr>
        <w:t>h</w:t>
      </w:r>
      <w:r w:rsidRPr="00F86AA3">
        <w:rPr>
          <w:rFonts w:asciiTheme="minorHAnsi" w:eastAsia="Arial" w:hAnsiTheme="minorHAnsi" w:cstheme="minorHAnsi"/>
          <w:spacing w:val="27"/>
        </w:rPr>
        <w:t xml:space="preserve"> 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2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co</w:t>
      </w:r>
      <w:r w:rsidRPr="00F86AA3">
        <w:rPr>
          <w:rFonts w:asciiTheme="minorHAnsi" w:eastAsia="Arial" w:hAnsiTheme="minorHAnsi" w:cstheme="minorHAnsi"/>
        </w:rPr>
        <w:t>m</w:t>
      </w:r>
      <w:r w:rsidRPr="00F86AA3">
        <w:rPr>
          <w:rFonts w:asciiTheme="minorHAnsi" w:eastAsia="Arial" w:hAnsiTheme="minorHAnsi" w:cstheme="minorHAnsi"/>
          <w:spacing w:val="6"/>
        </w:rPr>
        <w:t>p</w:t>
      </w:r>
      <w:r w:rsidRPr="00F86AA3">
        <w:rPr>
          <w:rFonts w:asciiTheme="minorHAnsi" w:eastAsia="Arial" w:hAnsiTheme="minorHAnsi" w:cstheme="minorHAnsi"/>
          <w:spacing w:val="5"/>
        </w:rPr>
        <w:t>a</w:t>
      </w:r>
      <w:r w:rsidRPr="00F86AA3">
        <w:rPr>
          <w:rFonts w:asciiTheme="minorHAnsi" w:eastAsia="Arial" w:hAnsiTheme="minorHAnsi" w:cstheme="minorHAnsi"/>
          <w:spacing w:val="2"/>
        </w:rPr>
        <w:t>n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23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15"/>
        </w:rPr>
        <w:t>i</w:t>
      </w:r>
      <w:r w:rsidRPr="00F86AA3">
        <w:rPr>
          <w:rFonts w:asciiTheme="minorHAnsi" w:eastAsia="Arial" w:hAnsiTheme="minorHAnsi" w:cstheme="minorHAnsi"/>
          <w:w w:val="106"/>
        </w:rPr>
        <w:t>n</w:t>
      </w:r>
    </w:p>
    <w:p w14:paraId="1BCF6117" w14:textId="77777777" w:rsidR="00B53BBA" w:rsidRPr="00F86AA3" w:rsidRDefault="00F86AA3">
      <w:pPr>
        <w:spacing w:before="29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  <w:w w:val="101"/>
        </w:rPr>
        <w:t>L</w:t>
      </w:r>
      <w:r w:rsidRPr="00F86AA3">
        <w:rPr>
          <w:rFonts w:asciiTheme="minorHAnsi" w:eastAsia="Arial" w:hAnsiTheme="minorHAnsi" w:cstheme="minorHAnsi"/>
          <w:spacing w:val="1"/>
          <w:w w:val="105"/>
        </w:rPr>
        <w:t>o</w:t>
      </w:r>
      <w:r w:rsidRPr="00F86AA3">
        <w:rPr>
          <w:rFonts w:asciiTheme="minorHAnsi" w:eastAsia="Arial" w:hAnsiTheme="minorHAnsi" w:cstheme="minorHAnsi"/>
          <w:spacing w:val="1"/>
          <w:w w:val="106"/>
        </w:rPr>
        <w:t>n</w:t>
      </w:r>
      <w:r w:rsidRPr="00F86AA3">
        <w:rPr>
          <w:rFonts w:asciiTheme="minorHAnsi" w:eastAsia="Arial" w:hAnsiTheme="minorHAnsi" w:cstheme="minorHAnsi"/>
          <w:w w:val="105"/>
        </w:rPr>
        <w:t>d</w:t>
      </w:r>
      <w:r w:rsidRPr="00F86AA3">
        <w:rPr>
          <w:rFonts w:asciiTheme="minorHAnsi" w:eastAsia="Arial" w:hAnsiTheme="minorHAnsi" w:cstheme="minorHAnsi"/>
          <w:spacing w:val="1"/>
          <w:w w:val="105"/>
        </w:rPr>
        <w:t>o</w:t>
      </w:r>
      <w:r w:rsidRPr="00F86AA3">
        <w:rPr>
          <w:rFonts w:asciiTheme="minorHAnsi" w:eastAsia="Arial" w:hAnsiTheme="minorHAnsi" w:cstheme="minorHAnsi"/>
          <w:spacing w:val="2"/>
          <w:w w:val="106"/>
        </w:rPr>
        <w:t>n</w:t>
      </w:r>
      <w:r w:rsidRPr="00F86AA3">
        <w:rPr>
          <w:rFonts w:asciiTheme="minorHAnsi" w:eastAsia="Arial" w:hAnsiTheme="minorHAnsi" w:cstheme="minorHAnsi"/>
          <w:w w:val="68"/>
        </w:rPr>
        <w:t>.</w:t>
      </w:r>
    </w:p>
    <w:p w14:paraId="7DCC6394" w14:textId="77777777" w:rsidR="00B53BBA" w:rsidRPr="00F86AA3" w:rsidRDefault="00B53BBA">
      <w:pPr>
        <w:spacing w:before="6" w:line="140" w:lineRule="exact"/>
        <w:rPr>
          <w:rFonts w:asciiTheme="minorHAnsi" w:hAnsiTheme="minorHAnsi" w:cstheme="minorHAnsi"/>
        </w:rPr>
      </w:pPr>
    </w:p>
    <w:p w14:paraId="251515C2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34F08A05" w14:textId="77777777" w:rsidR="00B53BBA" w:rsidRPr="00F86AA3" w:rsidRDefault="00F86AA3">
      <w:pPr>
        <w:rPr>
          <w:rFonts w:asciiTheme="minorHAnsi" w:eastAsia="Arial" w:hAnsiTheme="minorHAnsi" w:cstheme="minorHAnsi"/>
          <w:b/>
          <w:bCs/>
        </w:rPr>
      </w:pPr>
      <w:r w:rsidRPr="00F86AA3">
        <w:rPr>
          <w:rFonts w:asciiTheme="minorHAnsi" w:eastAsia="Arial" w:hAnsiTheme="minorHAnsi" w:cstheme="minorHAnsi"/>
          <w:b/>
          <w:bCs/>
          <w:spacing w:val="7"/>
        </w:rPr>
        <w:t>W</w:t>
      </w:r>
      <w:r w:rsidRPr="00F86AA3">
        <w:rPr>
          <w:rFonts w:asciiTheme="minorHAnsi" w:eastAsia="Arial" w:hAnsiTheme="minorHAnsi" w:cstheme="minorHAnsi"/>
          <w:b/>
          <w:bCs/>
          <w:spacing w:val="6"/>
        </w:rPr>
        <w:t>OR</w:t>
      </w:r>
      <w:r w:rsidRPr="00F86AA3">
        <w:rPr>
          <w:rFonts w:asciiTheme="minorHAnsi" w:eastAsia="Arial" w:hAnsiTheme="minorHAnsi" w:cstheme="minorHAnsi"/>
          <w:b/>
          <w:bCs/>
        </w:rPr>
        <w:t>K</w:t>
      </w:r>
      <w:r w:rsidRPr="00F86AA3">
        <w:rPr>
          <w:rFonts w:asciiTheme="minorHAnsi" w:eastAsia="Arial" w:hAnsiTheme="minorHAnsi" w:cstheme="minorHAnsi"/>
          <w:b/>
          <w:bCs/>
          <w:spacing w:val="-4"/>
        </w:rPr>
        <w:t xml:space="preserve"> </w:t>
      </w:r>
      <w:r w:rsidRPr="00F86AA3">
        <w:rPr>
          <w:rFonts w:asciiTheme="minorHAnsi" w:eastAsia="Arial" w:hAnsiTheme="minorHAnsi" w:cstheme="minorHAnsi"/>
          <w:b/>
          <w:bCs/>
          <w:spacing w:val="6"/>
        </w:rPr>
        <w:t>E</w:t>
      </w:r>
      <w:r w:rsidRPr="00F86AA3">
        <w:rPr>
          <w:rFonts w:asciiTheme="minorHAnsi" w:eastAsia="Arial" w:hAnsiTheme="minorHAnsi" w:cstheme="minorHAnsi"/>
          <w:b/>
          <w:bCs/>
          <w:spacing w:val="7"/>
        </w:rPr>
        <w:t>XP</w:t>
      </w:r>
      <w:r w:rsidRPr="00F86AA3">
        <w:rPr>
          <w:rFonts w:asciiTheme="minorHAnsi" w:eastAsia="Arial" w:hAnsiTheme="minorHAnsi" w:cstheme="minorHAnsi"/>
          <w:b/>
          <w:bCs/>
          <w:spacing w:val="8"/>
        </w:rPr>
        <w:t>E</w:t>
      </w:r>
      <w:r w:rsidRPr="00F86AA3">
        <w:rPr>
          <w:rFonts w:asciiTheme="minorHAnsi" w:eastAsia="Arial" w:hAnsiTheme="minorHAnsi" w:cstheme="minorHAnsi"/>
          <w:b/>
          <w:bCs/>
          <w:spacing w:val="9"/>
        </w:rPr>
        <w:t>R</w:t>
      </w:r>
      <w:r w:rsidRPr="00F86AA3">
        <w:rPr>
          <w:rFonts w:asciiTheme="minorHAnsi" w:eastAsia="Arial" w:hAnsiTheme="minorHAnsi" w:cstheme="minorHAnsi"/>
          <w:b/>
          <w:bCs/>
          <w:spacing w:val="6"/>
        </w:rPr>
        <w:t>IE</w:t>
      </w:r>
      <w:r w:rsidRPr="00F86AA3">
        <w:rPr>
          <w:rFonts w:asciiTheme="minorHAnsi" w:eastAsia="Arial" w:hAnsiTheme="minorHAnsi" w:cstheme="minorHAnsi"/>
          <w:b/>
          <w:bCs/>
          <w:spacing w:val="8"/>
        </w:rPr>
        <w:t>N</w:t>
      </w:r>
      <w:r w:rsidRPr="00F86AA3">
        <w:rPr>
          <w:rFonts w:asciiTheme="minorHAnsi" w:eastAsia="Arial" w:hAnsiTheme="minorHAnsi" w:cstheme="minorHAnsi"/>
          <w:b/>
          <w:bCs/>
          <w:spacing w:val="6"/>
        </w:rPr>
        <w:t>C</w:t>
      </w:r>
      <w:r w:rsidRPr="00F86AA3">
        <w:rPr>
          <w:rFonts w:asciiTheme="minorHAnsi" w:eastAsia="Arial" w:hAnsiTheme="minorHAnsi" w:cstheme="minorHAnsi"/>
          <w:b/>
          <w:bCs/>
        </w:rPr>
        <w:t>E</w:t>
      </w:r>
    </w:p>
    <w:p w14:paraId="0AEBB3CB" w14:textId="77777777" w:rsidR="00B53BBA" w:rsidRPr="00F86AA3" w:rsidRDefault="00B53BBA">
      <w:pPr>
        <w:spacing w:before="15" w:line="260" w:lineRule="exact"/>
        <w:rPr>
          <w:rFonts w:asciiTheme="minorHAnsi" w:hAnsiTheme="minorHAnsi" w:cstheme="minorHAnsi"/>
        </w:rPr>
      </w:pPr>
    </w:p>
    <w:p w14:paraId="0F5D1B49" w14:textId="77777777" w:rsidR="00B53BBA" w:rsidRPr="00F86AA3" w:rsidRDefault="00F86AA3">
      <w:pPr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</w:rPr>
        <w:t>Afit</w:t>
      </w:r>
      <w:r w:rsidRPr="00F86AA3">
        <w:rPr>
          <w:rFonts w:asciiTheme="minorHAnsi" w:eastAsia="Arial" w:hAnsiTheme="minorHAnsi" w:cstheme="minorHAnsi"/>
        </w:rPr>
        <w:t>is</w:t>
      </w:r>
      <w:r w:rsidRPr="00F86AA3">
        <w:rPr>
          <w:rFonts w:asciiTheme="minorHAnsi" w:eastAsia="Arial" w:hAnsiTheme="minorHAnsi" w:cstheme="minorHAnsi"/>
          <w:spacing w:val="15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H</w:t>
      </w:r>
      <w:r w:rsidRPr="00F86AA3">
        <w:rPr>
          <w:rFonts w:asciiTheme="minorHAnsi" w:eastAsia="Arial" w:hAnsiTheme="minorHAnsi" w:cstheme="minorHAnsi"/>
          <w:w w:val="104"/>
        </w:rPr>
        <w:t>o</w:t>
      </w:r>
      <w:r w:rsidRPr="00F86AA3">
        <w:rPr>
          <w:rFonts w:asciiTheme="minorHAnsi" w:eastAsia="Arial" w:hAnsiTheme="minorHAnsi" w:cstheme="minorHAnsi"/>
          <w:spacing w:val="1"/>
          <w:w w:val="104"/>
        </w:rPr>
        <w:t>t</w:t>
      </w:r>
      <w:r w:rsidRPr="00F86AA3">
        <w:rPr>
          <w:rFonts w:asciiTheme="minorHAnsi" w:eastAsia="Arial" w:hAnsiTheme="minorHAnsi" w:cstheme="minorHAnsi"/>
          <w:spacing w:val="1"/>
          <w:w w:val="94"/>
        </w:rPr>
        <w:t>e</w:t>
      </w:r>
      <w:r w:rsidRPr="00F86AA3">
        <w:rPr>
          <w:rFonts w:asciiTheme="minorHAnsi" w:eastAsia="Arial" w:hAnsiTheme="minorHAnsi" w:cstheme="minorHAnsi"/>
          <w:spacing w:val="1"/>
          <w:w w:val="105"/>
        </w:rPr>
        <w:t>l</w:t>
      </w:r>
      <w:r w:rsidRPr="00F86AA3">
        <w:rPr>
          <w:rFonts w:asciiTheme="minorHAnsi" w:eastAsia="Arial" w:hAnsiTheme="minorHAnsi" w:cstheme="minorHAnsi"/>
          <w:w w:val="64"/>
        </w:rPr>
        <w:t>,</w:t>
      </w:r>
    </w:p>
    <w:p w14:paraId="01EC7D44" w14:textId="77777777" w:rsidR="00B53BBA" w:rsidRPr="00F86AA3" w:rsidRDefault="00F86AA3">
      <w:pPr>
        <w:spacing w:line="220" w:lineRule="exact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  <w:w w:val="95"/>
        </w:rPr>
        <w:t>El</w:t>
      </w:r>
      <w:r w:rsidRPr="00F86AA3">
        <w:rPr>
          <w:rFonts w:asciiTheme="minorHAnsi" w:eastAsia="Arial" w:hAnsiTheme="minorHAnsi" w:cstheme="minorHAnsi"/>
          <w:spacing w:val="2"/>
          <w:w w:val="95"/>
        </w:rPr>
        <w:t>a</w:t>
      </w:r>
      <w:r w:rsidRPr="00F86AA3">
        <w:rPr>
          <w:rFonts w:asciiTheme="minorHAnsi" w:eastAsia="Arial" w:hAnsiTheme="minorHAnsi" w:cstheme="minorHAnsi"/>
          <w:spacing w:val="1"/>
          <w:w w:val="95"/>
        </w:rPr>
        <w:t>n</w:t>
      </w:r>
      <w:r w:rsidRPr="00F86AA3">
        <w:rPr>
          <w:rFonts w:asciiTheme="minorHAnsi" w:eastAsia="Arial" w:hAnsiTheme="minorHAnsi" w:cstheme="minorHAnsi"/>
          <w:w w:val="95"/>
        </w:rPr>
        <w:t>i</w:t>
      </w:r>
      <w:r w:rsidRPr="00F86AA3">
        <w:rPr>
          <w:rFonts w:asciiTheme="minorHAnsi" w:eastAsia="Arial" w:hAnsiTheme="minorHAnsi" w:cstheme="minorHAnsi"/>
          <w:spacing w:val="1"/>
          <w:w w:val="95"/>
        </w:rPr>
        <w:t xml:space="preserve"> </w:t>
      </w:r>
      <w:r w:rsidRPr="00F86AA3">
        <w:rPr>
          <w:rFonts w:asciiTheme="minorHAnsi" w:eastAsia="Arial" w:hAnsiTheme="minorHAnsi" w:cstheme="minorHAnsi"/>
          <w:w w:val="95"/>
        </w:rPr>
        <w:t>Bay</w:t>
      </w:r>
      <w:r w:rsidRPr="00F86AA3">
        <w:rPr>
          <w:rFonts w:asciiTheme="minorHAnsi" w:eastAsia="Arial" w:hAnsiTheme="minorHAnsi" w:cstheme="minorHAnsi"/>
          <w:spacing w:val="-4"/>
          <w:w w:val="95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84"/>
        </w:rPr>
        <w:t>R</w:t>
      </w:r>
      <w:r w:rsidRPr="00F86AA3">
        <w:rPr>
          <w:rFonts w:asciiTheme="minorHAnsi" w:eastAsia="Arial" w:hAnsiTheme="minorHAnsi" w:cstheme="minorHAnsi"/>
          <w:w w:val="96"/>
        </w:rPr>
        <w:t>e</w:t>
      </w:r>
      <w:r w:rsidRPr="00F86AA3">
        <w:rPr>
          <w:rFonts w:asciiTheme="minorHAnsi" w:eastAsia="Arial" w:hAnsiTheme="minorHAnsi" w:cstheme="minorHAnsi"/>
          <w:spacing w:val="1"/>
          <w:w w:val="96"/>
        </w:rPr>
        <w:t>s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  <w:spacing w:val="1"/>
          <w:w w:val="94"/>
        </w:rPr>
        <w:t>r</w:t>
      </w:r>
      <w:r w:rsidRPr="00F86AA3">
        <w:rPr>
          <w:rFonts w:asciiTheme="minorHAnsi" w:eastAsia="Arial" w:hAnsiTheme="minorHAnsi" w:cstheme="minorHAnsi"/>
          <w:spacing w:val="1"/>
          <w:w w:val="113"/>
        </w:rPr>
        <w:t>t</w:t>
      </w:r>
      <w:r w:rsidRPr="00F86AA3">
        <w:rPr>
          <w:rFonts w:asciiTheme="minorHAnsi" w:eastAsia="Arial" w:hAnsiTheme="minorHAnsi" w:cstheme="minorHAnsi"/>
          <w:w w:val="64"/>
        </w:rPr>
        <w:t>,</w:t>
      </w:r>
    </w:p>
    <w:p w14:paraId="688E4097" w14:textId="77777777" w:rsidR="00B53BBA" w:rsidRPr="00F86AA3" w:rsidRDefault="00F86AA3">
      <w:pPr>
        <w:spacing w:before="2" w:line="220" w:lineRule="exact"/>
        <w:ind w:right="3945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</w:rPr>
        <w:t>Domote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-11"/>
        </w:rPr>
        <w:t xml:space="preserve"> </w:t>
      </w:r>
      <w:r w:rsidRPr="00F86AA3">
        <w:rPr>
          <w:rFonts w:asciiTheme="minorHAnsi" w:eastAsia="Arial" w:hAnsiTheme="minorHAnsi" w:cstheme="minorHAnsi"/>
          <w:w w:val="96"/>
        </w:rPr>
        <w:t>Neve</w:t>
      </w:r>
      <w:r w:rsidRPr="00F86AA3">
        <w:rPr>
          <w:rFonts w:asciiTheme="minorHAnsi" w:eastAsia="Arial" w:hAnsiTheme="minorHAnsi" w:cstheme="minorHAnsi"/>
          <w:spacing w:val="-4"/>
          <w:w w:val="96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Mou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1"/>
        </w:rPr>
        <w:t>t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2"/>
        </w:rPr>
        <w:t>i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4"/>
        </w:rPr>
        <w:t xml:space="preserve"> </w:t>
      </w:r>
      <w:r w:rsidRPr="00F86AA3">
        <w:rPr>
          <w:rFonts w:asciiTheme="minorHAnsi" w:eastAsia="Arial" w:hAnsiTheme="minorHAnsi" w:cstheme="minorHAnsi"/>
          <w:w w:val="91"/>
        </w:rPr>
        <w:t>Re</w:t>
      </w:r>
      <w:r w:rsidRPr="00F86AA3">
        <w:rPr>
          <w:rFonts w:asciiTheme="minorHAnsi" w:eastAsia="Arial" w:hAnsiTheme="minorHAnsi" w:cstheme="minorHAnsi"/>
          <w:spacing w:val="2"/>
          <w:w w:val="91"/>
        </w:rPr>
        <w:t>s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  <w:w w:val="103"/>
        </w:rPr>
        <w:t>r</w:t>
      </w:r>
      <w:r w:rsidRPr="00F86AA3">
        <w:rPr>
          <w:rFonts w:asciiTheme="minorHAnsi" w:eastAsia="Arial" w:hAnsiTheme="minorHAnsi" w:cstheme="minorHAnsi"/>
          <w:spacing w:val="1"/>
          <w:w w:val="103"/>
        </w:rPr>
        <w:t>t</w:t>
      </w:r>
      <w:r w:rsidRPr="00F86AA3">
        <w:rPr>
          <w:rFonts w:asciiTheme="minorHAnsi" w:eastAsia="Arial" w:hAnsiTheme="minorHAnsi" w:cstheme="minorHAnsi"/>
          <w:w w:val="64"/>
        </w:rPr>
        <w:t xml:space="preserve">, </w:t>
      </w:r>
      <w:r w:rsidRPr="00F86AA3">
        <w:rPr>
          <w:rFonts w:asciiTheme="minorHAnsi" w:eastAsia="Arial" w:hAnsiTheme="minorHAnsi" w:cstheme="minorHAnsi"/>
          <w:spacing w:val="1"/>
        </w:rPr>
        <w:t>H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2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t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-2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94"/>
        </w:rPr>
        <w:t>Rege</w:t>
      </w:r>
      <w:r w:rsidRPr="00F86AA3">
        <w:rPr>
          <w:rFonts w:asciiTheme="minorHAnsi" w:eastAsia="Arial" w:hAnsiTheme="minorHAnsi" w:cstheme="minorHAnsi"/>
          <w:w w:val="94"/>
        </w:rPr>
        <w:t>n</w:t>
      </w:r>
      <w:r w:rsidRPr="00F86AA3">
        <w:rPr>
          <w:rFonts w:asciiTheme="minorHAnsi" w:eastAsia="Arial" w:hAnsiTheme="minorHAnsi" w:cstheme="minorHAnsi"/>
          <w:spacing w:val="1"/>
          <w:w w:val="94"/>
        </w:rPr>
        <w:t>c</w:t>
      </w:r>
      <w:r w:rsidRPr="00F86AA3">
        <w:rPr>
          <w:rFonts w:asciiTheme="minorHAnsi" w:eastAsia="Arial" w:hAnsiTheme="minorHAnsi" w:cstheme="minorHAnsi"/>
          <w:w w:val="94"/>
        </w:rPr>
        <w:t>y</w:t>
      </w:r>
      <w:r w:rsidRPr="00F86AA3">
        <w:rPr>
          <w:rFonts w:asciiTheme="minorHAnsi" w:eastAsia="Arial" w:hAnsiTheme="minorHAnsi" w:cstheme="minorHAnsi"/>
          <w:spacing w:val="-1"/>
          <w:w w:val="94"/>
        </w:rPr>
        <w:t xml:space="preserve"> </w:t>
      </w:r>
      <w:r w:rsidRPr="00F86AA3">
        <w:rPr>
          <w:rFonts w:asciiTheme="minorHAnsi" w:eastAsia="Arial" w:hAnsiTheme="minorHAnsi" w:cstheme="minorHAnsi"/>
          <w:w w:val="94"/>
        </w:rPr>
        <w:t>H</w:t>
      </w:r>
      <w:r w:rsidRPr="00F86AA3">
        <w:rPr>
          <w:rFonts w:asciiTheme="minorHAnsi" w:eastAsia="Arial" w:hAnsiTheme="minorHAnsi" w:cstheme="minorHAnsi"/>
          <w:spacing w:val="1"/>
          <w:w w:val="94"/>
        </w:rPr>
        <w:t>o</w:t>
      </w:r>
      <w:r w:rsidRPr="00F86AA3">
        <w:rPr>
          <w:rFonts w:asciiTheme="minorHAnsi" w:eastAsia="Arial" w:hAnsiTheme="minorHAnsi" w:cstheme="minorHAnsi"/>
          <w:spacing w:val="1"/>
          <w:w w:val="113"/>
        </w:rPr>
        <w:t>t</w:t>
      </w:r>
      <w:r w:rsidRPr="00F86AA3">
        <w:rPr>
          <w:rFonts w:asciiTheme="minorHAnsi" w:eastAsia="Arial" w:hAnsiTheme="minorHAnsi" w:cstheme="minorHAnsi"/>
          <w:spacing w:val="1"/>
          <w:w w:val="94"/>
        </w:rPr>
        <w:t>e</w:t>
      </w:r>
      <w:r w:rsidRPr="00F86AA3">
        <w:rPr>
          <w:rFonts w:asciiTheme="minorHAnsi" w:eastAsia="Arial" w:hAnsiTheme="minorHAnsi" w:cstheme="minorHAnsi"/>
          <w:spacing w:val="1"/>
          <w:w w:val="105"/>
        </w:rPr>
        <w:t>l</w:t>
      </w:r>
      <w:r w:rsidRPr="00F86AA3">
        <w:rPr>
          <w:rFonts w:asciiTheme="minorHAnsi" w:eastAsia="Arial" w:hAnsiTheme="minorHAnsi" w:cstheme="minorHAnsi"/>
          <w:w w:val="64"/>
        </w:rPr>
        <w:t>,</w:t>
      </w:r>
    </w:p>
    <w:p w14:paraId="3450C51D" w14:textId="77777777" w:rsidR="00B53BBA" w:rsidRPr="00F86AA3" w:rsidRDefault="00F86AA3">
      <w:pPr>
        <w:spacing w:line="220" w:lineRule="exact"/>
        <w:ind w:right="5045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</w:rPr>
        <w:t>Hote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-5"/>
        </w:rPr>
        <w:t xml:space="preserve"> </w:t>
      </w:r>
      <w:r w:rsidRPr="00F86AA3">
        <w:rPr>
          <w:rFonts w:asciiTheme="minorHAnsi" w:eastAsia="Arial" w:hAnsiTheme="minorHAnsi" w:cstheme="minorHAnsi"/>
        </w:rPr>
        <w:t>I</w:t>
      </w:r>
      <w:r w:rsidRPr="00F86AA3">
        <w:rPr>
          <w:rFonts w:asciiTheme="minorHAnsi" w:eastAsia="Arial" w:hAnsiTheme="minorHAnsi" w:cstheme="minorHAnsi"/>
          <w:spacing w:val="2"/>
        </w:rPr>
        <w:t>s</w:t>
      </w:r>
      <w:r w:rsidRPr="00F86AA3">
        <w:rPr>
          <w:rFonts w:asciiTheme="minorHAnsi" w:eastAsia="Arial" w:hAnsiTheme="minorHAnsi" w:cstheme="minorHAnsi"/>
          <w:spacing w:val="1"/>
        </w:rPr>
        <w:t>t</w:t>
      </w:r>
      <w:r w:rsidRPr="00F86AA3">
        <w:rPr>
          <w:rFonts w:asciiTheme="minorHAnsi" w:eastAsia="Arial" w:hAnsiTheme="minorHAnsi" w:cstheme="minorHAnsi"/>
        </w:rPr>
        <w:t>i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</w:rPr>
        <w:t xml:space="preserve">n </w:t>
      </w:r>
      <w:r w:rsidRPr="00F86AA3">
        <w:rPr>
          <w:rFonts w:asciiTheme="minorHAnsi" w:eastAsia="Arial" w:hAnsiTheme="minorHAnsi" w:cstheme="minorHAnsi"/>
          <w:spacing w:val="1"/>
          <w:w w:val="89"/>
        </w:rPr>
        <w:t>C</w:t>
      </w:r>
      <w:r w:rsidRPr="00F86AA3">
        <w:rPr>
          <w:rFonts w:asciiTheme="minorHAnsi" w:eastAsia="Arial" w:hAnsiTheme="minorHAnsi" w:cstheme="minorHAnsi"/>
          <w:spacing w:val="1"/>
          <w:w w:val="105"/>
        </w:rPr>
        <w:t>l</w:t>
      </w:r>
      <w:r w:rsidRPr="00F86AA3">
        <w:rPr>
          <w:rFonts w:asciiTheme="minorHAnsi" w:eastAsia="Arial" w:hAnsiTheme="minorHAnsi" w:cstheme="minorHAnsi"/>
          <w:spacing w:val="1"/>
        </w:rPr>
        <w:t>u</w:t>
      </w:r>
      <w:r w:rsidRPr="00F86AA3">
        <w:rPr>
          <w:rFonts w:asciiTheme="minorHAnsi" w:eastAsia="Arial" w:hAnsiTheme="minorHAnsi" w:cstheme="minorHAnsi"/>
          <w:spacing w:val="1"/>
          <w:w w:val="99"/>
        </w:rPr>
        <w:t>b</w:t>
      </w:r>
      <w:r w:rsidRPr="00F86AA3">
        <w:rPr>
          <w:rFonts w:asciiTheme="minorHAnsi" w:eastAsia="Arial" w:hAnsiTheme="minorHAnsi" w:cstheme="minorHAnsi"/>
          <w:w w:val="64"/>
        </w:rPr>
        <w:t xml:space="preserve">, </w:t>
      </w:r>
      <w:r w:rsidRPr="00F86AA3">
        <w:rPr>
          <w:rFonts w:asciiTheme="minorHAnsi" w:eastAsia="Arial" w:hAnsiTheme="minorHAnsi" w:cstheme="minorHAnsi"/>
          <w:spacing w:val="1"/>
        </w:rPr>
        <w:t>Hote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-5"/>
        </w:rPr>
        <w:t xml:space="preserve"> </w:t>
      </w:r>
      <w:r w:rsidRPr="00F86AA3">
        <w:rPr>
          <w:rFonts w:asciiTheme="minorHAnsi" w:eastAsia="Arial" w:hAnsiTheme="minorHAnsi" w:cstheme="minorHAnsi"/>
          <w:w w:val="97"/>
        </w:rPr>
        <w:t>O</w:t>
      </w:r>
      <w:r w:rsidRPr="00F86AA3">
        <w:rPr>
          <w:rFonts w:asciiTheme="minorHAnsi" w:eastAsia="Arial" w:hAnsiTheme="minorHAnsi" w:cstheme="minorHAnsi"/>
          <w:spacing w:val="2"/>
          <w:w w:val="97"/>
        </w:rPr>
        <w:t>c</w:t>
      </w:r>
      <w:r w:rsidRPr="00F86AA3">
        <w:rPr>
          <w:rFonts w:asciiTheme="minorHAnsi" w:eastAsia="Arial" w:hAnsiTheme="minorHAnsi" w:cstheme="minorHAnsi"/>
          <w:w w:val="97"/>
        </w:rPr>
        <w:t>e</w:t>
      </w:r>
      <w:r w:rsidRPr="00F86AA3">
        <w:rPr>
          <w:rFonts w:asciiTheme="minorHAnsi" w:eastAsia="Arial" w:hAnsiTheme="minorHAnsi" w:cstheme="minorHAnsi"/>
          <w:spacing w:val="1"/>
          <w:w w:val="97"/>
        </w:rPr>
        <w:t>an</w:t>
      </w:r>
      <w:r w:rsidRPr="00F86AA3">
        <w:rPr>
          <w:rFonts w:asciiTheme="minorHAnsi" w:eastAsia="Arial" w:hAnsiTheme="minorHAnsi" w:cstheme="minorHAnsi"/>
          <w:w w:val="97"/>
        </w:rPr>
        <w:t xml:space="preserve">ia </w:t>
      </w:r>
      <w:r w:rsidRPr="00F86AA3">
        <w:rPr>
          <w:rFonts w:asciiTheme="minorHAnsi" w:eastAsia="Arial" w:hAnsiTheme="minorHAnsi" w:cstheme="minorHAnsi"/>
          <w:spacing w:val="1"/>
          <w:w w:val="89"/>
        </w:rPr>
        <w:t>C</w:t>
      </w:r>
      <w:r w:rsidRPr="00F86AA3">
        <w:rPr>
          <w:rFonts w:asciiTheme="minorHAnsi" w:eastAsia="Arial" w:hAnsiTheme="minorHAnsi" w:cstheme="minorHAnsi"/>
          <w:w w:val="102"/>
        </w:rPr>
        <w:t>lu</w:t>
      </w:r>
      <w:r w:rsidRPr="00F86AA3">
        <w:rPr>
          <w:rFonts w:asciiTheme="minorHAnsi" w:eastAsia="Arial" w:hAnsiTheme="minorHAnsi" w:cstheme="minorHAnsi"/>
          <w:spacing w:val="1"/>
          <w:w w:val="99"/>
        </w:rPr>
        <w:t>b</w:t>
      </w:r>
      <w:r w:rsidRPr="00F86AA3">
        <w:rPr>
          <w:rFonts w:asciiTheme="minorHAnsi" w:eastAsia="Arial" w:hAnsiTheme="minorHAnsi" w:cstheme="minorHAnsi"/>
          <w:w w:val="64"/>
        </w:rPr>
        <w:t>,</w:t>
      </w:r>
    </w:p>
    <w:p w14:paraId="19A6B55E" w14:textId="77777777" w:rsidR="00B53BBA" w:rsidRPr="00F86AA3" w:rsidRDefault="00F86AA3">
      <w:pPr>
        <w:spacing w:line="220" w:lineRule="exact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</w:rPr>
        <w:t>S</w:t>
      </w:r>
      <w:r w:rsidRPr="00F86AA3">
        <w:rPr>
          <w:rFonts w:asciiTheme="minorHAnsi" w:eastAsia="Arial" w:hAnsiTheme="minorHAnsi" w:cstheme="minorHAnsi"/>
          <w:spacing w:val="2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i</w:t>
      </w:r>
      <w:r w:rsidRPr="00F86AA3">
        <w:rPr>
          <w:rFonts w:asciiTheme="minorHAnsi" w:eastAsia="Arial" w:hAnsiTheme="minorHAnsi" w:cstheme="minorHAnsi"/>
          <w:spacing w:val="-23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95"/>
        </w:rPr>
        <w:t>Be</w:t>
      </w:r>
      <w:r w:rsidRPr="00F86AA3">
        <w:rPr>
          <w:rFonts w:asciiTheme="minorHAnsi" w:eastAsia="Arial" w:hAnsiTheme="minorHAnsi" w:cstheme="minorHAnsi"/>
          <w:w w:val="95"/>
        </w:rPr>
        <w:t>a</w:t>
      </w:r>
      <w:r w:rsidRPr="00F86AA3">
        <w:rPr>
          <w:rFonts w:asciiTheme="minorHAnsi" w:eastAsia="Arial" w:hAnsiTheme="minorHAnsi" w:cstheme="minorHAnsi"/>
          <w:spacing w:val="2"/>
          <w:w w:val="95"/>
        </w:rPr>
        <w:t>c</w:t>
      </w:r>
      <w:r w:rsidRPr="00F86AA3">
        <w:rPr>
          <w:rFonts w:asciiTheme="minorHAnsi" w:eastAsia="Arial" w:hAnsiTheme="minorHAnsi" w:cstheme="minorHAnsi"/>
          <w:w w:val="95"/>
        </w:rPr>
        <w:t>h</w:t>
      </w:r>
      <w:r w:rsidRPr="00F86AA3">
        <w:rPr>
          <w:rFonts w:asciiTheme="minorHAnsi" w:eastAsia="Arial" w:hAnsiTheme="minorHAnsi" w:cstheme="minorHAnsi"/>
          <w:spacing w:val="-4"/>
          <w:w w:val="95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  <w:w w:val="95"/>
        </w:rPr>
        <w:t>H</w:t>
      </w:r>
      <w:r w:rsidRPr="00F86AA3">
        <w:rPr>
          <w:rFonts w:asciiTheme="minorHAnsi" w:eastAsia="Arial" w:hAnsiTheme="minorHAnsi" w:cstheme="minorHAnsi"/>
          <w:spacing w:val="1"/>
          <w:w w:val="95"/>
        </w:rPr>
        <w:t>o</w:t>
      </w:r>
      <w:r w:rsidRPr="00F86AA3">
        <w:rPr>
          <w:rFonts w:asciiTheme="minorHAnsi" w:eastAsia="Arial" w:hAnsiTheme="minorHAnsi" w:cstheme="minorHAnsi"/>
          <w:spacing w:val="1"/>
          <w:w w:val="113"/>
        </w:rPr>
        <w:t>t</w:t>
      </w:r>
      <w:r w:rsidRPr="00F86AA3">
        <w:rPr>
          <w:rFonts w:asciiTheme="minorHAnsi" w:eastAsia="Arial" w:hAnsiTheme="minorHAnsi" w:cstheme="minorHAnsi"/>
          <w:spacing w:val="1"/>
          <w:w w:val="94"/>
        </w:rPr>
        <w:t>e</w:t>
      </w:r>
      <w:r w:rsidRPr="00F86AA3">
        <w:rPr>
          <w:rFonts w:asciiTheme="minorHAnsi" w:eastAsia="Arial" w:hAnsiTheme="minorHAnsi" w:cstheme="minorHAnsi"/>
          <w:w w:val="105"/>
        </w:rPr>
        <w:t>l</w:t>
      </w:r>
    </w:p>
    <w:p w14:paraId="2B8883BB" w14:textId="77777777" w:rsidR="00B53BBA" w:rsidRPr="00F86AA3" w:rsidRDefault="00B53BBA">
      <w:pPr>
        <w:spacing w:before="6" w:line="200" w:lineRule="exact"/>
        <w:rPr>
          <w:rFonts w:asciiTheme="minorHAnsi" w:hAnsiTheme="minorHAnsi" w:cstheme="minorHAnsi"/>
        </w:rPr>
      </w:pPr>
    </w:p>
    <w:p w14:paraId="2F3279B2" w14:textId="77777777" w:rsidR="00B53BBA" w:rsidRPr="00F86AA3" w:rsidRDefault="00F86AA3">
      <w:pPr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  <w:u w:val="single" w:color="000000"/>
        </w:rPr>
        <w:t>Sp</w:t>
      </w:r>
      <w:r w:rsidRPr="00F86AA3">
        <w:rPr>
          <w:rFonts w:asciiTheme="minorHAnsi" w:eastAsia="Arial" w:hAnsiTheme="minorHAnsi" w:cstheme="minorHAnsi"/>
          <w:u w:val="single" w:color="000000"/>
        </w:rPr>
        <w:t>a</w:t>
      </w:r>
      <w:r w:rsidRPr="00F86AA3">
        <w:rPr>
          <w:rFonts w:asciiTheme="minorHAnsi" w:eastAsia="Arial" w:hAnsiTheme="minorHAnsi" w:cstheme="minorHAnsi"/>
          <w:spacing w:val="-13"/>
          <w:u w:val="single" w:color="000000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  <w:u w:val="single" w:color="000000"/>
        </w:rPr>
        <w:t>T</w:t>
      </w:r>
      <w:r w:rsidRPr="00F86AA3">
        <w:rPr>
          <w:rFonts w:asciiTheme="minorHAnsi" w:eastAsia="Arial" w:hAnsiTheme="minorHAnsi" w:cstheme="minorHAnsi"/>
          <w:spacing w:val="1"/>
          <w:u w:val="single" w:color="000000"/>
        </w:rPr>
        <w:t>her</w:t>
      </w:r>
      <w:r w:rsidRPr="00F86AA3">
        <w:rPr>
          <w:rFonts w:asciiTheme="minorHAnsi" w:eastAsia="Arial" w:hAnsiTheme="minorHAnsi" w:cstheme="minorHAnsi"/>
          <w:u w:val="single" w:color="000000"/>
        </w:rPr>
        <w:t>a</w:t>
      </w:r>
      <w:r w:rsidRPr="00F86AA3">
        <w:rPr>
          <w:rFonts w:asciiTheme="minorHAnsi" w:eastAsia="Arial" w:hAnsiTheme="minorHAnsi" w:cstheme="minorHAnsi"/>
          <w:spacing w:val="1"/>
          <w:u w:val="single" w:color="000000"/>
        </w:rPr>
        <w:t>pi</w:t>
      </w:r>
      <w:r w:rsidRPr="00F86AA3">
        <w:rPr>
          <w:rFonts w:asciiTheme="minorHAnsi" w:eastAsia="Arial" w:hAnsiTheme="minorHAnsi" w:cstheme="minorHAnsi"/>
          <w:spacing w:val="2"/>
          <w:u w:val="single" w:color="000000"/>
        </w:rPr>
        <w:t>s</w:t>
      </w:r>
      <w:r w:rsidRPr="00F86AA3">
        <w:rPr>
          <w:rFonts w:asciiTheme="minorHAnsi" w:eastAsia="Arial" w:hAnsiTheme="minorHAnsi" w:cstheme="minorHAnsi"/>
          <w:u w:val="single" w:color="000000"/>
        </w:rPr>
        <w:t>t</w:t>
      </w:r>
      <w:r w:rsidRPr="00F86AA3">
        <w:rPr>
          <w:rFonts w:asciiTheme="minorHAnsi" w:eastAsia="Arial" w:hAnsiTheme="minorHAnsi" w:cstheme="minorHAnsi"/>
          <w:spacing w:val="13"/>
          <w:u w:val="single" w:color="000000"/>
        </w:rPr>
        <w:t xml:space="preserve"> </w:t>
      </w:r>
      <w:r w:rsidRPr="00F86AA3">
        <w:rPr>
          <w:rFonts w:asciiTheme="minorHAnsi" w:eastAsia="Arial" w:hAnsiTheme="minorHAnsi" w:cstheme="minorHAnsi"/>
          <w:w w:val="172"/>
          <w:u w:val="single" w:color="000000"/>
        </w:rPr>
        <w:t>/</w:t>
      </w:r>
      <w:r w:rsidRPr="00F86AA3">
        <w:rPr>
          <w:rFonts w:asciiTheme="minorHAnsi" w:eastAsia="Arial" w:hAnsiTheme="minorHAnsi" w:cstheme="minorHAnsi"/>
          <w:spacing w:val="-53"/>
          <w:w w:val="172"/>
          <w:u w:val="single" w:color="000000"/>
        </w:rPr>
        <w:t xml:space="preserve"> </w:t>
      </w:r>
      <w:r w:rsidRPr="00F86AA3">
        <w:rPr>
          <w:rFonts w:asciiTheme="minorHAnsi" w:eastAsia="Arial" w:hAnsiTheme="minorHAnsi" w:cstheme="minorHAnsi"/>
          <w:u w:val="single" w:color="000000"/>
        </w:rPr>
        <w:t>R</w:t>
      </w:r>
      <w:r w:rsidRPr="00F86AA3">
        <w:rPr>
          <w:rFonts w:asciiTheme="minorHAnsi" w:eastAsia="Arial" w:hAnsiTheme="minorHAnsi" w:cstheme="minorHAnsi"/>
          <w:spacing w:val="1"/>
          <w:u w:val="single" w:color="000000"/>
        </w:rPr>
        <w:t>ec</w:t>
      </w:r>
      <w:r w:rsidRPr="00F86AA3">
        <w:rPr>
          <w:rFonts w:asciiTheme="minorHAnsi" w:eastAsia="Arial" w:hAnsiTheme="minorHAnsi" w:cstheme="minorHAnsi"/>
          <w:u w:val="single" w:color="000000"/>
        </w:rPr>
        <w:t>e</w:t>
      </w:r>
      <w:r w:rsidRPr="00F86AA3">
        <w:rPr>
          <w:rFonts w:asciiTheme="minorHAnsi" w:eastAsia="Arial" w:hAnsiTheme="minorHAnsi" w:cstheme="minorHAnsi"/>
          <w:spacing w:val="1"/>
          <w:u w:val="single" w:color="000000"/>
        </w:rPr>
        <w:t>ptioni</w:t>
      </w:r>
      <w:r w:rsidRPr="00F86AA3">
        <w:rPr>
          <w:rFonts w:asciiTheme="minorHAnsi" w:eastAsia="Arial" w:hAnsiTheme="minorHAnsi" w:cstheme="minorHAnsi"/>
          <w:u w:val="single" w:color="000000"/>
        </w:rPr>
        <w:t>st</w:t>
      </w:r>
      <w:r w:rsidRPr="00F86AA3">
        <w:rPr>
          <w:rFonts w:asciiTheme="minorHAnsi" w:eastAsia="Arial" w:hAnsiTheme="minorHAnsi" w:cstheme="minorHAnsi"/>
        </w:rPr>
        <w:t xml:space="preserve">   </w:t>
      </w:r>
      <w:r w:rsidRPr="00F86AA3">
        <w:rPr>
          <w:rFonts w:asciiTheme="minorHAnsi" w:eastAsia="Arial" w:hAnsiTheme="minorHAnsi" w:cstheme="minorHAnsi"/>
          <w:spacing w:val="51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pri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21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11"/>
        </w:rPr>
        <w:t>200</w:t>
      </w:r>
      <w:r w:rsidRPr="00F86AA3">
        <w:rPr>
          <w:rFonts w:asciiTheme="minorHAnsi" w:eastAsia="Arial" w:hAnsiTheme="minorHAnsi" w:cstheme="minorHAnsi"/>
          <w:w w:val="111"/>
        </w:rPr>
        <w:t>7</w:t>
      </w:r>
      <w:r w:rsidRPr="00F86AA3">
        <w:rPr>
          <w:rFonts w:asciiTheme="minorHAnsi" w:eastAsia="Arial" w:hAnsiTheme="minorHAnsi" w:cstheme="minorHAnsi"/>
          <w:spacing w:val="-6"/>
          <w:w w:val="111"/>
        </w:rPr>
        <w:t xml:space="preserve"> </w:t>
      </w:r>
      <w:r w:rsidRPr="00F86AA3">
        <w:rPr>
          <w:rFonts w:asciiTheme="minorHAnsi" w:eastAsia="Arial" w:hAnsiTheme="minorHAnsi" w:cstheme="minorHAnsi"/>
        </w:rPr>
        <w:t>–</w:t>
      </w:r>
      <w:r w:rsidRPr="00F86AA3">
        <w:rPr>
          <w:rFonts w:asciiTheme="minorHAnsi" w:eastAsia="Arial" w:hAnsiTheme="minorHAnsi" w:cstheme="minorHAnsi"/>
          <w:spacing w:val="1"/>
        </w:rPr>
        <w:t xml:space="preserve"> Septemb</w:t>
      </w:r>
      <w:r w:rsidRPr="00F86AA3">
        <w:rPr>
          <w:rFonts w:asciiTheme="minorHAnsi" w:eastAsia="Arial" w:hAnsiTheme="minorHAnsi" w:cstheme="minorHAnsi"/>
          <w:spacing w:val="2"/>
        </w:rPr>
        <w:t>e</w:t>
      </w:r>
      <w:r w:rsidRPr="00F86AA3">
        <w:rPr>
          <w:rFonts w:asciiTheme="minorHAnsi" w:eastAsia="Arial" w:hAnsiTheme="minorHAnsi" w:cstheme="minorHAnsi"/>
        </w:rPr>
        <w:t>r</w:t>
      </w:r>
      <w:r w:rsidRPr="00F86AA3">
        <w:rPr>
          <w:rFonts w:asciiTheme="minorHAnsi" w:eastAsia="Arial" w:hAnsiTheme="minorHAnsi" w:cstheme="minorHAnsi"/>
          <w:spacing w:val="10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2</w:t>
      </w:r>
      <w:r w:rsidRPr="00F86AA3">
        <w:rPr>
          <w:rFonts w:asciiTheme="minorHAnsi" w:eastAsia="Arial" w:hAnsiTheme="minorHAnsi" w:cstheme="minorHAnsi"/>
          <w:spacing w:val="1"/>
          <w:w w:val="126"/>
        </w:rPr>
        <w:t>0</w:t>
      </w:r>
      <w:r w:rsidRPr="00F86AA3">
        <w:rPr>
          <w:rFonts w:asciiTheme="minorHAnsi" w:eastAsia="Arial" w:hAnsiTheme="minorHAnsi" w:cstheme="minorHAnsi"/>
          <w:spacing w:val="1"/>
          <w:w w:val="56"/>
        </w:rPr>
        <w:t>1</w:t>
      </w:r>
      <w:r w:rsidRPr="00F86AA3">
        <w:rPr>
          <w:rFonts w:asciiTheme="minorHAnsi" w:eastAsia="Arial" w:hAnsiTheme="minorHAnsi" w:cstheme="minorHAnsi"/>
        </w:rPr>
        <w:t>2</w:t>
      </w:r>
    </w:p>
    <w:p w14:paraId="3E73768F" w14:textId="77777777" w:rsidR="00B53BBA" w:rsidRPr="00F86AA3" w:rsidRDefault="00B53BBA">
      <w:pPr>
        <w:spacing w:before="9" w:line="220" w:lineRule="exact"/>
        <w:rPr>
          <w:rFonts w:asciiTheme="minorHAnsi" w:hAnsiTheme="minorHAnsi" w:cstheme="minorHAnsi"/>
        </w:rPr>
      </w:pPr>
    </w:p>
    <w:p w14:paraId="6E981E11" w14:textId="77777777" w:rsidR="00B53BBA" w:rsidRPr="00F86AA3" w:rsidRDefault="00F86AA3">
      <w:pPr>
        <w:spacing w:line="270" w:lineRule="auto"/>
        <w:ind w:right="108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6"/>
        </w:rPr>
        <w:t>Fo</w:t>
      </w:r>
      <w:r w:rsidRPr="00F86AA3">
        <w:rPr>
          <w:rFonts w:asciiTheme="minorHAnsi" w:eastAsia="Arial" w:hAnsiTheme="minorHAnsi" w:cstheme="minorHAnsi"/>
        </w:rPr>
        <w:t>r</w:t>
      </w:r>
      <w:r w:rsidRPr="00F86AA3">
        <w:rPr>
          <w:rFonts w:asciiTheme="minorHAnsi" w:eastAsia="Arial" w:hAnsiTheme="minorHAnsi" w:cstheme="minorHAnsi"/>
          <w:spacing w:val="1"/>
        </w:rPr>
        <w:t xml:space="preserve"> </w:t>
      </w:r>
      <w:r w:rsidRPr="00F86AA3">
        <w:rPr>
          <w:rFonts w:asciiTheme="minorHAnsi" w:eastAsia="Arial" w:hAnsiTheme="minorHAnsi" w:cstheme="minorHAnsi"/>
        </w:rPr>
        <w:t>5</w:t>
      </w:r>
      <w:r w:rsidRPr="00F86AA3">
        <w:rPr>
          <w:rFonts w:asciiTheme="minorHAnsi" w:eastAsia="Arial" w:hAnsiTheme="minorHAnsi" w:cstheme="minorHAnsi"/>
          <w:spacing w:val="9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  <w:w w:val="102"/>
        </w:rPr>
        <w:t>y</w:t>
      </w:r>
      <w:r w:rsidRPr="00F86AA3">
        <w:rPr>
          <w:rFonts w:asciiTheme="minorHAnsi" w:eastAsia="Arial" w:hAnsiTheme="minorHAnsi" w:cstheme="minorHAnsi"/>
          <w:spacing w:val="6"/>
          <w:w w:val="99"/>
        </w:rPr>
        <w:t>ea</w:t>
      </w:r>
      <w:r w:rsidRPr="00F86AA3">
        <w:rPr>
          <w:rFonts w:asciiTheme="minorHAnsi" w:eastAsia="Arial" w:hAnsiTheme="minorHAnsi" w:cstheme="minorHAnsi"/>
          <w:spacing w:val="5"/>
          <w:w w:val="98"/>
        </w:rPr>
        <w:t>r</w:t>
      </w:r>
      <w:r w:rsidRPr="00F86AA3">
        <w:rPr>
          <w:rFonts w:asciiTheme="minorHAnsi" w:eastAsia="Arial" w:hAnsiTheme="minorHAnsi" w:cstheme="minorHAnsi"/>
          <w:spacing w:val="6"/>
          <w:w w:val="102"/>
        </w:rPr>
        <w:t>s</w:t>
      </w:r>
      <w:r w:rsidRPr="00F86AA3">
        <w:rPr>
          <w:rFonts w:asciiTheme="minorHAnsi" w:eastAsia="Arial" w:hAnsiTheme="minorHAnsi" w:cstheme="minorHAnsi"/>
          <w:w w:val="67"/>
        </w:rPr>
        <w:t>,</w:t>
      </w:r>
      <w:r w:rsidRPr="00F86AA3">
        <w:rPr>
          <w:rFonts w:asciiTheme="minorHAnsi" w:eastAsia="Arial" w:hAnsiTheme="minorHAnsi" w:cstheme="minorHAnsi"/>
          <w:spacing w:val="6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w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  <w:spacing w:val="5"/>
        </w:rPr>
        <w:t>rk</w:t>
      </w:r>
      <w:r w:rsidRPr="00F86AA3">
        <w:rPr>
          <w:rFonts w:asciiTheme="minorHAnsi" w:eastAsia="Arial" w:hAnsiTheme="minorHAnsi" w:cstheme="minorHAnsi"/>
          <w:spacing w:val="6"/>
        </w:rPr>
        <w:t>e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31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17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nu</w:t>
      </w:r>
      <w:r w:rsidRPr="00F86AA3">
        <w:rPr>
          <w:rFonts w:asciiTheme="minorHAnsi" w:eastAsia="Arial" w:hAnsiTheme="minorHAnsi" w:cstheme="minorHAnsi"/>
          <w:spacing w:val="7"/>
        </w:rPr>
        <w:t>m</w:t>
      </w:r>
      <w:r w:rsidRPr="00F86AA3">
        <w:rPr>
          <w:rFonts w:asciiTheme="minorHAnsi" w:eastAsia="Arial" w:hAnsiTheme="minorHAnsi" w:cstheme="minorHAnsi"/>
          <w:spacing w:val="6"/>
        </w:rPr>
        <w:t>e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  <w:spacing w:val="6"/>
        </w:rPr>
        <w:t>ou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33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h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6"/>
        </w:rPr>
        <w:t>g</w:t>
      </w:r>
      <w:r w:rsidRPr="00F86AA3">
        <w:rPr>
          <w:rFonts w:asciiTheme="minorHAnsi" w:eastAsia="Arial" w:hAnsiTheme="minorHAnsi" w:cstheme="minorHAnsi"/>
        </w:rPr>
        <w:t>h</w:t>
      </w:r>
      <w:r w:rsidRPr="00F86AA3">
        <w:rPr>
          <w:rFonts w:asciiTheme="minorHAnsi" w:eastAsia="Arial" w:hAnsiTheme="minorHAnsi" w:cstheme="minorHAnsi"/>
          <w:spacing w:val="26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leve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18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  <w:w w:val="105"/>
        </w:rPr>
        <w:t>Ho</w:t>
      </w:r>
      <w:r w:rsidRPr="00F86AA3">
        <w:rPr>
          <w:rFonts w:asciiTheme="minorHAnsi" w:eastAsia="Arial" w:hAnsiTheme="minorHAnsi" w:cstheme="minorHAnsi"/>
          <w:spacing w:val="5"/>
          <w:w w:val="118"/>
        </w:rPr>
        <w:t>t</w:t>
      </w:r>
      <w:r w:rsidRPr="00F86AA3">
        <w:rPr>
          <w:rFonts w:asciiTheme="minorHAnsi" w:eastAsia="Arial" w:hAnsiTheme="minorHAnsi" w:cstheme="minorHAnsi"/>
          <w:spacing w:val="6"/>
          <w:w w:val="99"/>
        </w:rPr>
        <w:t>e</w:t>
      </w:r>
      <w:r w:rsidRPr="00F86AA3">
        <w:rPr>
          <w:rFonts w:asciiTheme="minorHAnsi" w:eastAsia="Arial" w:hAnsiTheme="minorHAnsi" w:cstheme="minorHAnsi"/>
          <w:spacing w:val="6"/>
          <w:w w:val="111"/>
        </w:rPr>
        <w:t>l</w:t>
      </w:r>
      <w:r w:rsidRPr="00F86AA3">
        <w:rPr>
          <w:rFonts w:asciiTheme="minorHAnsi" w:eastAsia="Arial" w:hAnsiTheme="minorHAnsi" w:cstheme="minorHAnsi"/>
          <w:spacing w:val="6"/>
          <w:w w:val="172"/>
        </w:rPr>
        <w:t>/</w:t>
      </w:r>
      <w:r w:rsidRPr="00F86AA3">
        <w:rPr>
          <w:rFonts w:asciiTheme="minorHAnsi" w:eastAsia="Arial" w:hAnsiTheme="minorHAnsi" w:cstheme="minorHAnsi"/>
          <w:spacing w:val="5"/>
          <w:w w:val="88"/>
        </w:rPr>
        <w:t>R</w:t>
      </w:r>
      <w:r w:rsidRPr="00F86AA3">
        <w:rPr>
          <w:rFonts w:asciiTheme="minorHAnsi" w:eastAsia="Arial" w:hAnsiTheme="minorHAnsi" w:cstheme="minorHAnsi"/>
          <w:spacing w:val="6"/>
          <w:w w:val="99"/>
        </w:rPr>
        <w:t>e</w:t>
      </w:r>
      <w:r w:rsidRPr="00F86AA3">
        <w:rPr>
          <w:rFonts w:asciiTheme="minorHAnsi" w:eastAsia="Arial" w:hAnsiTheme="minorHAnsi" w:cstheme="minorHAnsi"/>
          <w:spacing w:val="6"/>
          <w:w w:val="102"/>
        </w:rPr>
        <w:t>s</w:t>
      </w:r>
      <w:r w:rsidRPr="00F86AA3">
        <w:rPr>
          <w:rFonts w:asciiTheme="minorHAnsi" w:eastAsia="Arial" w:hAnsiTheme="minorHAnsi" w:cstheme="minorHAnsi"/>
          <w:spacing w:val="5"/>
          <w:w w:val="105"/>
        </w:rPr>
        <w:t>o</w:t>
      </w:r>
      <w:r w:rsidRPr="00F86AA3">
        <w:rPr>
          <w:rFonts w:asciiTheme="minorHAnsi" w:eastAsia="Arial" w:hAnsiTheme="minorHAnsi" w:cstheme="minorHAnsi"/>
          <w:spacing w:val="5"/>
          <w:w w:val="98"/>
        </w:rPr>
        <w:t>r</w:t>
      </w:r>
      <w:r w:rsidRPr="00F86AA3">
        <w:rPr>
          <w:rFonts w:asciiTheme="minorHAnsi" w:eastAsia="Arial" w:hAnsiTheme="minorHAnsi" w:cstheme="minorHAnsi"/>
          <w:spacing w:val="5"/>
          <w:w w:val="118"/>
        </w:rPr>
        <w:t>t</w:t>
      </w:r>
      <w:r w:rsidRPr="00F86AA3">
        <w:rPr>
          <w:rFonts w:asciiTheme="minorHAnsi" w:eastAsia="Arial" w:hAnsiTheme="minorHAnsi" w:cstheme="minorHAnsi"/>
          <w:spacing w:val="6"/>
          <w:w w:val="102"/>
        </w:rPr>
        <w:t>s</w:t>
      </w:r>
      <w:r w:rsidRPr="00F86AA3">
        <w:rPr>
          <w:rFonts w:asciiTheme="minorHAnsi" w:eastAsia="Arial" w:hAnsiTheme="minorHAnsi" w:cstheme="minorHAnsi"/>
          <w:w w:val="67"/>
        </w:rPr>
        <w:t>,</w:t>
      </w:r>
      <w:r w:rsidRPr="00F86AA3">
        <w:rPr>
          <w:rFonts w:asciiTheme="minorHAnsi" w:eastAsia="Arial" w:hAnsiTheme="minorHAnsi" w:cstheme="minorHAnsi"/>
          <w:spacing w:val="6"/>
        </w:rPr>
        <w:t xml:space="preserve"> a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7"/>
        </w:rPr>
        <w:t xml:space="preserve"> 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5"/>
        </w:rPr>
        <w:t xml:space="preserve"> S</w:t>
      </w:r>
      <w:r w:rsidRPr="00F86AA3">
        <w:rPr>
          <w:rFonts w:asciiTheme="minorHAnsi" w:eastAsia="Arial" w:hAnsiTheme="minorHAnsi" w:cstheme="minorHAnsi"/>
          <w:spacing w:val="6"/>
        </w:rPr>
        <w:t>p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2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  <w:w w:val="102"/>
        </w:rPr>
        <w:t>The</w:t>
      </w:r>
      <w:r w:rsidRPr="00F86AA3">
        <w:rPr>
          <w:rFonts w:asciiTheme="minorHAnsi" w:eastAsia="Arial" w:hAnsiTheme="minorHAnsi" w:cstheme="minorHAnsi"/>
          <w:spacing w:val="5"/>
          <w:w w:val="102"/>
        </w:rPr>
        <w:t>r</w:t>
      </w:r>
      <w:r w:rsidRPr="00F86AA3">
        <w:rPr>
          <w:rFonts w:asciiTheme="minorHAnsi" w:eastAsia="Arial" w:hAnsiTheme="minorHAnsi" w:cstheme="minorHAnsi"/>
          <w:spacing w:val="6"/>
          <w:w w:val="102"/>
        </w:rPr>
        <w:t>ap</w:t>
      </w:r>
      <w:r w:rsidRPr="00F86AA3">
        <w:rPr>
          <w:rFonts w:asciiTheme="minorHAnsi" w:eastAsia="Arial" w:hAnsiTheme="minorHAnsi" w:cstheme="minorHAnsi"/>
          <w:spacing w:val="5"/>
          <w:w w:val="102"/>
        </w:rPr>
        <w:t>i</w:t>
      </w:r>
      <w:r w:rsidRPr="00F86AA3">
        <w:rPr>
          <w:rFonts w:asciiTheme="minorHAnsi" w:eastAsia="Arial" w:hAnsiTheme="minorHAnsi" w:cstheme="minorHAnsi"/>
          <w:spacing w:val="6"/>
          <w:w w:val="102"/>
        </w:rPr>
        <w:t>s</w:t>
      </w:r>
      <w:r w:rsidRPr="00F86AA3">
        <w:rPr>
          <w:rFonts w:asciiTheme="minorHAnsi" w:eastAsia="Arial" w:hAnsiTheme="minorHAnsi" w:cstheme="minorHAnsi"/>
          <w:w w:val="102"/>
        </w:rPr>
        <w:t xml:space="preserve">t </w:t>
      </w:r>
      <w:r w:rsidRPr="00F86AA3">
        <w:rPr>
          <w:rFonts w:asciiTheme="minorHAnsi" w:eastAsia="Arial" w:hAnsiTheme="minorHAnsi" w:cstheme="minorHAnsi"/>
          <w:spacing w:val="6"/>
        </w:rPr>
        <w:t>an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14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S</w:t>
      </w:r>
      <w:r w:rsidRPr="00F86AA3">
        <w:rPr>
          <w:rFonts w:asciiTheme="minorHAnsi" w:eastAsia="Arial" w:hAnsiTheme="minorHAnsi" w:cstheme="minorHAnsi"/>
          <w:spacing w:val="6"/>
        </w:rPr>
        <w:t>p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2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Rec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6"/>
        </w:rPr>
        <w:t>p</w:t>
      </w:r>
      <w:r w:rsidRPr="00F86AA3">
        <w:rPr>
          <w:rFonts w:asciiTheme="minorHAnsi" w:eastAsia="Arial" w:hAnsiTheme="minorHAnsi" w:cstheme="minorHAnsi"/>
          <w:spacing w:val="5"/>
        </w:rPr>
        <w:t>ti</w:t>
      </w:r>
      <w:r w:rsidRPr="00F86AA3">
        <w:rPr>
          <w:rFonts w:asciiTheme="minorHAnsi" w:eastAsia="Arial" w:hAnsiTheme="minorHAnsi" w:cstheme="minorHAnsi"/>
          <w:spacing w:val="6"/>
        </w:rPr>
        <w:t>on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7"/>
        </w:rPr>
        <w:t>s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37"/>
        </w:rPr>
        <w:t xml:space="preserve"> </w:t>
      </w:r>
      <w:r w:rsidRPr="00F86AA3">
        <w:rPr>
          <w:rFonts w:asciiTheme="minorHAnsi" w:eastAsia="Arial" w:hAnsiTheme="minorHAnsi" w:cstheme="minorHAnsi"/>
        </w:rPr>
        <w:t>(</w:t>
      </w:r>
      <w:r w:rsidRPr="00F86AA3">
        <w:rPr>
          <w:rFonts w:asciiTheme="minorHAnsi" w:eastAsia="Arial" w:hAnsiTheme="minorHAnsi" w:cstheme="minorHAnsi"/>
          <w:spacing w:val="-3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seasona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21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con</w:t>
      </w:r>
      <w:r w:rsidRPr="00F86AA3">
        <w:rPr>
          <w:rFonts w:asciiTheme="minorHAnsi" w:eastAsia="Arial" w:hAnsiTheme="minorHAnsi" w:cstheme="minorHAnsi"/>
          <w:spacing w:val="5"/>
        </w:rPr>
        <w:t>tr</w:t>
      </w:r>
      <w:r w:rsidRPr="00F86AA3">
        <w:rPr>
          <w:rFonts w:asciiTheme="minorHAnsi" w:eastAsia="Arial" w:hAnsiTheme="minorHAnsi" w:cstheme="minorHAnsi"/>
          <w:spacing w:val="6"/>
        </w:rPr>
        <w:t>a</w:t>
      </w:r>
      <w:r w:rsidRPr="00F86AA3">
        <w:rPr>
          <w:rFonts w:asciiTheme="minorHAnsi" w:eastAsia="Arial" w:hAnsiTheme="minorHAnsi" w:cstheme="minorHAnsi"/>
          <w:spacing w:val="7"/>
        </w:rPr>
        <w:t>c</w:t>
      </w:r>
      <w:r w:rsidRPr="00F86AA3">
        <w:rPr>
          <w:rFonts w:asciiTheme="minorHAnsi" w:eastAsia="Arial" w:hAnsiTheme="minorHAnsi" w:cstheme="minorHAnsi"/>
          <w:spacing w:val="5"/>
        </w:rPr>
        <w:t>t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</w:rPr>
        <w:t>r</w:t>
      </w:r>
      <w:r w:rsidRPr="00F86AA3">
        <w:rPr>
          <w:rFonts w:asciiTheme="minorHAnsi" w:eastAsia="Arial" w:hAnsiTheme="minorHAnsi" w:cstheme="minorHAnsi"/>
          <w:spacing w:val="36"/>
        </w:rPr>
        <w:t xml:space="preserve"> </w:t>
      </w:r>
      <w:r w:rsidRPr="00F86AA3">
        <w:rPr>
          <w:rFonts w:asciiTheme="minorHAnsi" w:eastAsia="Arial" w:hAnsiTheme="minorHAnsi" w:cstheme="minorHAnsi"/>
          <w:spacing w:val="8"/>
          <w:w w:val="78"/>
        </w:rPr>
        <w:t>)</w:t>
      </w:r>
      <w:r w:rsidRPr="00F86AA3">
        <w:rPr>
          <w:rFonts w:asciiTheme="minorHAnsi" w:eastAsia="Arial" w:hAnsiTheme="minorHAnsi" w:cstheme="minorHAnsi"/>
          <w:w w:val="78"/>
        </w:rPr>
        <w:t>.</w:t>
      </w:r>
      <w:r w:rsidRPr="00F86AA3">
        <w:rPr>
          <w:rFonts w:asciiTheme="minorHAnsi" w:eastAsia="Arial" w:hAnsiTheme="minorHAnsi" w:cstheme="minorHAnsi"/>
          <w:spacing w:val="18"/>
          <w:w w:val="78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G</w:t>
      </w:r>
      <w:r w:rsidRPr="00F86AA3">
        <w:rPr>
          <w:rFonts w:asciiTheme="minorHAnsi" w:eastAsia="Arial" w:hAnsiTheme="minorHAnsi" w:cstheme="minorHAnsi"/>
          <w:spacing w:val="6"/>
        </w:rPr>
        <w:t>a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6"/>
        </w:rPr>
        <w:t>ne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1"/>
        </w:rPr>
        <w:t xml:space="preserve"> </w:t>
      </w:r>
      <w:r w:rsidRPr="00F86AA3">
        <w:rPr>
          <w:rFonts w:asciiTheme="minorHAnsi" w:eastAsia="Arial" w:hAnsiTheme="minorHAnsi" w:cstheme="minorHAnsi"/>
          <w:spacing w:val="7"/>
        </w:rPr>
        <w:t>e</w:t>
      </w:r>
      <w:r w:rsidRPr="00F86AA3">
        <w:rPr>
          <w:rFonts w:asciiTheme="minorHAnsi" w:eastAsia="Arial" w:hAnsiTheme="minorHAnsi" w:cstheme="minorHAnsi"/>
          <w:spacing w:val="6"/>
        </w:rPr>
        <w:t>xpe</w:t>
      </w:r>
      <w:r w:rsidRPr="00F86AA3">
        <w:rPr>
          <w:rFonts w:asciiTheme="minorHAnsi" w:eastAsia="Arial" w:hAnsiTheme="minorHAnsi" w:cstheme="minorHAnsi"/>
          <w:spacing w:val="5"/>
        </w:rPr>
        <w:t>ri</w:t>
      </w:r>
      <w:r w:rsidRPr="00F86AA3">
        <w:rPr>
          <w:rFonts w:asciiTheme="minorHAnsi" w:eastAsia="Arial" w:hAnsiTheme="minorHAnsi" w:cstheme="minorHAnsi"/>
          <w:spacing w:val="6"/>
        </w:rPr>
        <w:t>enc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9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b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11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  <w:w w:val="102"/>
        </w:rPr>
        <w:t>s</w:t>
      </w:r>
      <w:r w:rsidRPr="00F86AA3">
        <w:rPr>
          <w:rFonts w:asciiTheme="minorHAnsi" w:eastAsia="Arial" w:hAnsiTheme="minorHAnsi" w:cstheme="minorHAnsi"/>
          <w:spacing w:val="6"/>
          <w:w w:val="99"/>
        </w:rPr>
        <w:t>e</w:t>
      </w:r>
      <w:r w:rsidRPr="00F86AA3">
        <w:rPr>
          <w:rFonts w:asciiTheme="minorHAnsi" w:eastAsia="Arial" w:hAnsiTheme="minorHAnsi" w:cstheme="minorHAnsi"/>
          <w:spacing w:val="5"/>
          <w:w w:val="98"/>
        </w:rPr>
        <w:t>r</w:t>
      </w:r>
      <w:r w:rsidRPr="00F86AA3">
        <w:rPr>
          <w:rFonts w:asciiTheme="minorHAnsi" w:eastAsia="Arial" w:hAnsiTheme="minorHAnsi" w:cstheme="minorHAnsi"/>
          <w:spacing w:val="6"/>
          <w:w w:val="97"/>
        </w:rPr>
        <w:t>v</w:t>
      </w:r>
      <w:r w:rsidRPr="00F86AA3">
        <w:rPr>
          <w:rFonts w:asciiTheme="minorHAnsi" w:eastAsia="Arial" w:hAnsiTheme="minorHAnsi" w:cstheme="minorHAnsi"/>
          <w:spacing w:val="5"/>
          <w:w w:val="115"/>
        </w:rPr>
        <w:t>i</w:t>
      </w:r>
      <w:r w:rsidRPr="00F86AA3">
        <w:rPr>
          <w:rFonts w:asciiTheme="minorHAnsi" w:eastAsia="Arial" w:hAnsiTheme="minorHAnsi" w:cstheme="minorHAnsi"/>
          <w:spacing w:val="6"/>
          <w:w w:val="105"/>
        </w:rPr>
        <w:t>n</w:t>
      </w:r>
      <w:r w:rsidRPr="00F86AA3">
        <w:rPr>
          <w:rFonts w:asciiTheme="minorHAnsi" w:eastAsia="Arial" w:hAnsiTheme="minorHAnsi" w:cstheme="minorHAnsi"/>
          <w:w w:val="104"/>
        </w:rPr>
        <w:t xml:space="preserve">g </w:t>
      </w:r>
      <w:r w:rsidRPr="00F86AA3">
        <w:rPr>
          <w:rFonts w:asciiTheme="minorHAnsi" w:eastAsia="Arial" w:hAnsiTheme="minorHAnsi" w:cstheme="minorHAnsi"/>
          <w:spacing w:val="6"/>
        </w:rPr>
        <w:t>cus</w:t>
      </w:r>
      <w:r w:rsidRPr="00F86AA3">
        <w:rPr>
          <w:rFonts w:asciiTheme="minorHAnsi" w:eastAsia="Arial" w:hAnsiTheme="minorHAnsi" w:cstheme="minorHAnsi"/>
          <w:spacing w:val="5"/>
        </w:rPr>
        <w:t>t</w:t>
      </w:r>
      <w:r w:rsidRPr="00F86AA3">
        <w:rPr>
          <w:rFonts w:asciiTheme="minorHAnsi" w:eastAsia="Arial" w:hAnsiTheme="minorHAnsi" w:cstheme="minorHAnsi"/>
          <w:spacing w:val="6"/>
        </w:rPr>
        <w:t>ome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34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spea</w:t>
      </w:r>
      <w:r w:rsidRPr="00F86AA3">
        <w:rPr>
          <w:rFonts w:asciiTheme="minorHAnsi" w:eastAsia="Arial" w:hAnsiTheme="minorHAnsi" w:cstheme="minorHAnsi"/>
          <w:spacing w:val="5"/>
        </w:rPr>
        <w:t>ki</w:t>
      </w:r>
      <w:r w:rsidRPr="00F86AA3">
        <w:rPr>
          <w:rFonts w:asciiTheme="minorHAnsi" w:eastAsia="Arial" w:hAnsiTheme="minorHAnsi" w:cstheme="minorHAnsi"/>
          <w:spacing w:val="6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38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man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21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d</w:t>
      </w:r>
      <w:r w:rsidRPr="00F86AA3">
        <w:rPr>
          <w:rFonts w:asciiTheme="minorHAnsi" w:eastAsia="Arial" w:hAnsiTheme="minorHAnsi" w:cstheme="minorHAnsi"/>
          <w:spacing w:val="5"/>
        </w:rPr>
        <w:t>iff</w:t>
      </w:r>
      <w:r w:rsidRPr="00F86AA3">
        <w:rPr>
          <w:rFonts w:asciiTheme="minorHAnsi" w:eastAsia="Arial" w:hAnsiTheme="minorHAnsi" w:cstheme="minorHAnsi"/>
          <w:spacing w:val="7"/>
        </w:rPr>
        <w:t>e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  <w:spacing w:val="6"/>
        </w:rPr>
        <w:t>en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43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  <w:w w:val="111"/>
        </w:rPr>
        <w:t>l</w:t>
      </w:r>
      <w:r w:rsidRPr="00F86AA3">
        <w:rPr>
          <w:rFonts w:asciiTheme="minorHAnsi" w:eastAsia="Arial" w:hAnsiTheme="minorHAnsi" w:cstheme="minorHAnsi"/>
          <w:spacing w:val="6"/>
          <w:w w:val="99"/>
        </w:rPr>
        <w:t>a</w:t>
      </w:r>
      <w:r w:rsidRPr="00F86AA3">
        <w:rPr>
          <w:rFonts w:asciiTheme="minorHAnsi" w:eastAsia="Arial" w:hAnsiTheme="minorHAnsi" w:cstheme="minorHAnsi"/>
          <w:spacing w:val="6"/>
          <w:w w:val="105"/>
        </w:rPr>
        <w:t>n</w:t>
      </w:r>
      <w:r w:rsidRPr="00F86AA3">
        <w:rPr>
          <w:rFonts w:asciiTheme="minorHAnsi" w:eastAsia="Arial" w:hAnsiTheme="minorHAnsi" w:cstheme="minorHAnsi"/>
          <w:spacing w:val="7"/>
          <w:w w:val="104"/>
        </w:rPr>
        <w:t>g</w:t>
      </w:r>
      <w:r w:rsidRPr="00F86AA3">
        <w:rPr>
          <w:rFonts w:asciiTheme="minorHAnsi" w:eastAsia="Arial" w:hAnsiTheme="minorHAnsi" w:cstheme="minorHAnsi"/>
          <w:spacing w:val="6"/>
          <w:w w:val="105"/>
        </w:rPr>
        <w:t>u</w:t>
      </w:r>
      <w:r w:rsidRPr="00F86AA3">
        <w:rPr>
          <w:rFonts w:asciiTheme="minorHAnsi" w:eastAsia="Arial" w:hAnsiTheme="minorHAnsi" w:cstheme="minorHAnsi"/>
          <w:spacing w:val="6"/>
          <w:w w:val="99"/>
        </w:rPr>
        <w:t>a</w:t>
      </w:r>
      <w:r w:rsidRPr="00F86AA3">
        <w:rPr>
          <w:rFonts w:asciiTheme="minorHAnsi" w:eastAsia="Arial" w:hAnsiTheme="minorHAnsi" w:cstheme="minorHAnsi"/>
          <w:spacing w:val="6"/>
          <w:w w:val="104"/>
        </w:rPr>
        <w:t>g</w:t>
      </w:r>
      <w:r w:rsidRPr="00F86AA3">
        <w:rPr>
          <w:rFonts w:asciiTheme="minorHAnsi" w:eastAsia="Arial" w:hAnsiTheme="minorHAnsi" w:cstheme="minorHAnsi"/>
          <w:spacing w:val="6"/>
          <w:w w:val="99"/>
        </w:rPr>
        <w:t>e</w:t>
      </w:r>
      <w:r w:rsidRPr="00F86AA3">
        <w:rPr>
          <w:rFonts w:asciiTheme="minorHAnsi" w:eastAsia="Arial" w:hAnsiTheme="minorHAnsi" w:cstheme="minorHAnsi"/>
          <w:spacing w:val="6"/>
          <w:w w:val="102"/>
        </w:rPr>
        <w:t>s</w:t>
      </w:r>
      <w:r w:rsidRPr="00F86AA3">
        <w:rPr>
          <w:rFonts w:asciiTheme="minorHAnsi" w:eastAsia="Arial" w:hAnsiTheme="minorHAnsi" w:cstheme="minorHAnsi"/>
          <w:w w:val="67"/>
        </w:rPr>
        <w:t>.</w:t>
      </w:r>
      <w:r w:rsidRPr="00F86AA3">
        <w:rPr>
          <w:rFonts w:asciiTheme="minorHAnsi" w:eastAsia="Arial" w:hAnsiTheme="minorHAnsi" w:cstheme="minorHAnsi"/>
          <w:spacing w:val="6"/>
        </w:rPr>
        <w:t xml:space="preserve"> Pe</w:t>
      </w:r>
      <w:r w:rsidRPr="00F86AA3">
        <w:rPr>
          <w:rFonts w:asciiTheme="minorHAnsi" w:eastAsia="Arial" w:hAnsiTheme="minorHAnsi" w:cstheme="minorHAnsi"/>
          <w:spacing w:val="5"/>
        </w:rPr>
        <w:t>rf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  <w:spacing w:val="6"/>
        </w:rPr>
        <w:t>me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16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massag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9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an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14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  <w:w w:val="116"/>
        </w:rPr>
        <w:t>f</w:t>
      </w:r>
      <w:r w:rsidRPr="00F86AA3">
        <w:rPr>
          <w:rFonts w:asciiTheme="minorHAnsi" w:eastAsia="Arial" w:hAnsiTheme="minorHAnsi" w:cstheme="minorHAnsi"/>
          <w:spacing w:val="6"/>
          <w:w w:val="99"/>
        </w:rPr>
        <w:t>a</w:t>
      </w:r>
      <w:r w:rsidRPr="00F86AA3">
        <w:rPr>
          <w:rFonts w:asciiTheme="minorHAnsi" w:eastAsia="Arial" w:hAnsiTheme="minorHAnsi" w:cstheme="minorHAnsi"/>
          <w:spacing w:val="6"/>
        </w:rPr>
        <w:t>c</w:t>
      </w:r>
      <w:r w:rsidRPr="00F86AA3">
        <w:rPr>
          <w:rFonts w:asciiTheme="minorHAnsi" w:eastAsia="Arial" w:hAnsiTheme="minorHAnsi" w:cstheme="minorHAnsi"/>
          <w:spacing w:val="5"/>
          <w:w w:val="115"/>
        </w:rPr>
        <w:t>i</w:t>
      </w:r>
      <w:r w:rsidRPr="00F86AA3">
        <w:rPr>
          <w:rFonts w:asciiTheme="minorHAnsi" w:eastAsia="Arial" w:hAnsiTheme="minorHAnsi" w:cstheme="minorHAnsi"/>
          <w:spacing w:val="6"/>
          <w:w w:val="99"/>
        </w:rPr>
        <w:t>a</w:t>
      </w:r>
      <w:r w:rsidRPr="00F86AA3">
        <w:rPr>
          <w:rFonts w:asciiTheme="minorHAnsi" w:eastAsia="Arial" w:hAnsiTheme="minorHAnsi" w:cstheme="minorHAnsi"/>
          <w:w w:val="111"/>
        </w:rPr>
        <w:t xml:space="preserve">l </w:t>
      </w:r>
      <w:r w:rsidRPr="00F86AA3">
        <w:rPr>
          <w:rFonts w:asciiTheme="minorHAnsi" w:eastAsia="Arial" w:hAnsiTheme="minorHAnsi" w:cstheme="minorHAnsi"/>
          <w:spacing w:val="6"/>
        </w:rPr>
        <w:t>an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14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bod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21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tr</w:t>
      </w:r>
      <w:r w:rsidRPr="00F86AA3">
        <w:rPr>
          <w:rFonts w:asciiTheme="minorHAnsi" w:eastAsia="Arial" w:hAnsiTheme="minorHAnsi" w:cstheme="minorHAnsi"/>
          <w:spacing w:val="6"/>
        </w:rPr>
        <w:t>ea</w:t>
      </w:r>
      <w:r w:rsidRPr="00F86AA3">
        <w:rPr>
          <w:rFonts w:asciiTheme="minorHAnsi" w:eastAsia="Arial" w:hAnsiTheme="minorHAnsi" w:cstheme="minorHAnsi"/>
          <w:spacing w:val="5"/>
        </w:rPr>
        <w:t>t</w:t>
      </w:r>
      <w:r w:rsidRPr="00F86AA3">
        <w:rPr>
          <w:rFonts w:asciiTheme="minorHAnsi" w:eastAsia="Arial" w:hAnsiTheme="minorHAnsi" w:cstheme="minorHAnsi"/>
          <w:spacing w:val="6"/>
        </w:rPr>
        <w:t>men</w:t>
      </w:r>
      <w:r w:rsidRPr="00F86AA3">
        <w:rPr>
          <w:rFonts w:asciiTheme="minorHAnsi" w:eastAsia="Arial" w:hAnsiTheme="minorHAnsi" w:cstheme="minorHAnsi"/>
          <w:spacing w:val="5"/>
        </w:rPr>
        <w:t>t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43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wh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6"/>
        </w:rPr>
        <w:t>l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27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ma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6"/>
        </w:rPr>
        <w:t>n</w:t>
      </w:r>
      <w:r w:rsidRPr="00F86AA3">
        <w:rPr>
          <w:rFonts w:asciiTheme="minorHAnsi" w:eastAsia="Arial" w:hAnsiTheme="minorHAnsi" w:cstheme="minorHAnsi"/>
          <w:spacing w:val="7"/>
        </w:rPr>
        <w:t>t</w:t>
      </w:r>
      <w:r w:rsidRPr="00F86AA3">
        <w:rPr>
          <w:rFonts w:asciiTheme="minorHAnsi" w:eastAsia="Arial" w:hAnsiTheme="minorHAnsi" w:cstheme="minorHAnsi"/>
          <w:spacing w:val="6"/>
        </w:rPr>
        <w:t>a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7"/>
        </w:rPr>
        <w:t>n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6"/>
        </w:rPr>
        <w:t>n</w:t>
      </w:r>
      <w:r w:rsidRPr="00F86AA3">
        <w:rPr>
          <w:rFonts w:asciiTheme="minorHAnsi" w:eastAsia="Arial" w:hAnsiTheme="minorHAnsi" w:cstheme="minorHAnsi"/>
        </w:rPr>
        <w:t xml:space="preserve">g </w:t>
      </w:r>
      <w:r w:rsidRPr="00F86AA3">
        <w:rPr>
          <w:rFonts w:asciiTheme="minorHAnsi" w:eastAsia="Arial" w:hAnsiTheme="minorHAnsi" w:cstheme="minorHAnsi"/>
          <w:spacing w:val="8"/>
        </w:rPr>
        <w:t xml:space="preserve"> </w:t>
      </w:r>
      <w:r w:rsidRPr="00F86AA3">
        <w:rPr>
          <w:rFonts w:asciiTheme="minorHAnsi" w:eastAsia="Arial" w:hAnsiTheme="minorHAnsi" w:cstheme="minorHAnsi"/>
          <w:spacing w:val="7"/>
        </w:rPr>
        <w:t>t</w:t>
      </w:r>
      <w:r w:rsidRPr="00F86AA3">
        <w:rPr>
          <w:rFonts w:asciiTheme="minorHAnsi" w:eastAsia="Arial" w:hAnsiTheme="minorHAnsi" w:cstheme="minorHAnsi"/>
          <w:spacing w:val="6"/>
        </w:rPr>
        <w:t>h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20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cl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6"/>
        </w:rPr>
        <w:t>en</w:t>
      </w:r>
      <w:r w:rsidRPr="00F86AA3">
        <w:rPr>
          <w:rFonts w:asciiTheme="minorHAnsi" w:eastAsia="Arial" w:hAnsiTheme="minorHAnsi" w:cstheme="minorHAnsi"/>
          <w:spacing w:val="5"/>
        </w:rPr>
        <w:t>t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31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com</w:t>
      </w:r>
      <w:r w:rsidRPr="00F86AA3">
        <w:rPr>
          <w:rFonts w:asciiTheme="minorHAnsi" w:eastAsia="Arial" w:hAnsiTheme="minorHAnsi" w:cstheme="minorHAnsi"/>
          <w:spacing w:val="5"/>
        </w:rPr>
        <w:t>f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  <w:spacing w:val="5"/>
        </w:rPr>
        <w:t>r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39"/>
        </w:rPr>
        <w:t xml:space="preserve"> </w:t>
      </w:r>
      <w:r w:rsidRPr="00F86AA3">
        <w:rPr>
          <w:rFonts w:asciiTheme="minorHAnsi" w:eastAsia="Arial" w:hAnsiTheme="minorHAnsi" w:cstheme="minorHAnsi"/>
          <w:spacing w:val="7"/>
        </w:rPr>
        <w:t>a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14"/>
        </w:rPr>
        <w:t xml:space="preserve"> </w:t>
      </w:r>
      <w:r w:rsidRPr="00F86AA3">
        <w:rPr>
          <w:rFonts w:asciiTheme="minorHAnsi" w:eastAsia="Arial" w:hAnsiTheme="minorHAnsi" w:cstheme="minorHAnsi"/>
          <w:spacing w:val="6"/>
        </w:rPr>
        <w:t>al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14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  <w:w w:val="118"/>
        </w:rPr>
        <w:t>t</w:t>
      </w:r>
      <w:r w:rsidRPr="00F86AA3">
        <w:rPr>
          <w:rFonts w:asciiTheme="minorHAnsi" w:eastAsia="Arial" w:hAnsiTheme="minorHAnsi" w:cstheme="minorHAnsi"/>
          <w:spacing w:val="6"/>
          <w:w w:val="115"/>
        </w:rPr>
        <w:t>i</w:t>
      </w:r>
      <w:r w:rsidRPr="00F86AA3">
        <w:rPr>
          <w:rFonts w:asciiTheme="minorHAnsi" w:eastAsia="Arial" w:hAnsiTheme="minorHAnsi" w:cstheme="minorHAnsi"/>
          <w:spacing w:val="6"/>
          <w:w w:val="105"/>
        </w:rPr>
        <w:t>m</w:t>
      </w:r>
      <w:r w:rsidRPr="00F86AA3">
        <w:rPr>
          <w:rFonts w:asciiTheme="minorHAnsi" w:eastAsia="Arial" w:hAnsiTheme="minorHAnsi" w:cstheme="minorHAnsi"/>
          <w:spacing w:val="6"/>
          <w:w w:val="99"/>
        </w:rPr>
        <w:t>e</w:t>
      </w:r>
      <w:r w:rsidRPr="00F86AA3">
        <w:rPr>
          <w:rFonts w:asciiTheme="minorHAnsi" w:eastAsia="Arial" w:hAnsiTheme="minorHAnsi" w:cstheme="minorHAnsi"/>
          <w:spacing w:val="6"/>
          <w:w w:val="102"/>
        </w:rPr>
        <w:t>s</w:t>
      </w:r>
      <w:r w:rsidRPr="00F86AA3">
        <w:rPr>
          <w:rFonts w:asciiTheme="minorHAnsi" w:eastAsia="Arial" w:hAnsiTheme="minorHAnsi" w:cstheme="minorHAnsi"/>
          <w:w w:val="67"/>
        </w:rPr>
        <w:t>.</w:t>
      </w:r>
    </w:p>
    <w:p w14:paraId="5CC67560" w14:textId="77777777" w:rsidR="00B53BBA" w:rsidRPr="00F86AA3" w:rsidRDefault="00B53BBA">
      <w:pPr>
        <w:spacing w:before="15" w:line="240" w:lineRule="exact"/>
        <w:rPr>
          <w:rFonts w:asciiTheme="minorHAnsi" w:hAnsiTheme="minorHAnsi" w:cstheme="minorHAnsi"/>
        </w:rPr>
      </w:pPr>
    </w:p>
    <w:p w14:paraId="4491BFD0" w14:textId="77777777" w:rsidR="00B53BBA" w:rsidRPr="00F86AA3" w:rsidRDefault="00F86AA3">
      <w:pPr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2"/>
          <w:w w:val="98"/>
        </w:rPr>
        <w:t>Du</w:t>
      </w:r>
      <w:r w:rsidRPr="00F86AA3">
        <w:rPr>
          <w:rFonts w:asciiTheme="minorHAnsi" w:eastAsia="Arial" w:hAnsiTheme="minorHAnsi" w:cstheme="minorHAnsi"/>
          <w:spacing w:val="4"/>
          <w:w w:val="113"/>
        </w:rPr>
        <w:t>t</w:t>
      </w:r>
      <w:r w:rsidRPr="00F86AA3">
        <w:rPr>
          <w:rFonts w:asciiTheme="minorHAnsi" w:eastAsia="Arial" w:hAnsiTheme="minorHAnsi" w:cstheme="minorHAnsi"/>
          <w:spacing w:val="3"/>
          <w:w w:val="110"/>
        </w:rPr>
        <w:t>i</w:t>
      </w:r>
      <w:r w:rsidRPr="00F86AA3">
        <w:rPr>
          <w:rFonts w:asciiTheme="minorHAnsi" w:eastAsia="Arial" w:hAnsiTheme="minorHAnsi" w:cstheme="minorHAnsi"/>
          <w:spacing w:val="5"/>
          <w:w w:val="94"/>
        </w:rPr>
        <w:t>e</w:t>
      </w:r>
      <w:r w:rsidRPr="00F86AA3">
        <w:rPr>
          <w:rFonts w:asciiTheme="minorHAnsi" w:eastAsia="Arial" w:hAnsiTheme="minorHAnsi" w:cstheme="minorHAnsi"/>
          <w:spacing w:val="4"/>
          <w:w w:val="97"/>
        </w:rPr>
        <w:t>s</w:t>
      </w:r>
      <w:r w:rsidRPr="00F86AA3">
        <w:rPr>
          <w:rFonts w:asciiTheme="minorHAnsi" w:eastAsia="Arial" w:hAnsiTheme="minorHAnsi" w:cstheme="minorHAnsi"/>
          <w:w w:val="73"/>
        </w:rPr>
        <w:t>:</w:t>
      </w:r>
    </w:p>
    <w:p w14:paraId="26786388" w14:textId="77777777" w:rsidR="00B53BBA" w:rsidRPr="00F86AA3" w:rsidRDefault="00F86AA3">
      <w:pPr>
        <w:tabs>
          <w:tab w:val="left" w:pos="360"/>
        </w:tabs>
        <w:spacing w:before="27" w:line="270" w:lineRule="auto"/>
        <w:ind w:left="360" w:right="380" w:hanging="360"/>
        <w:jc w:val="both"/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t>-</w:t>
      </w:r>
      <w:r w:rsidRPr="00F86AA3">
        <w:rPr>
          <w:rFonts w:asciiTheme="minorHAnsi" w:hAnsiTheme="minorHAnsi" w:cstheme="minorHAnsi"/>
        </w:rPr>
        <w:tab/>
      </w:r>
      <w:r w:rsidRPr="00F86AA3">
        <w:rPr>
          <w:rFonts w:asciiTheme="minorHAnsi" w:eastAsia="Arial" w:hAnsiTheme="minorHAnsi" w:cstheme="minorHAnsi"/>
          <w:spacing w:val="2"/>
        </w:rPr>
        <w:t>Re</w:t>
      </w:r>
      <w:r w:rsidRPr="00F86AA3">
        <w:rPr>
          <w:rFonts w:asciiTheme="minorHAnsi" w:eastAsia="Arial" w:hAnsiTheme="minorHAnsi" w:cstheme="minorHAnsi"/>
          <w:spacing w:val="1"/>
        </w:rPr>
        <w:t>sp</w:t>
      </w:r>
      <w:r w:rsidRPr="00F86AA3">
        <w:rPr>
          <w:rFonts w:asciiTheme="minorHAnsi" w:eastAsia="Arial" w:hAnsiTheme="minorHAnsi" w:cstheme="minorHAnsi"/>
          <w:spacing w:val="2"/>
        </w:rPr>
        <w:t>o</w:t>
      </w:r>
      <w:r w:rsidRPr="00F86AA3">
        <w:rPr>
          <w:rFonts w:asciiTheme="minorHAnsi" w:eastAsia="Arial" w:hAnsiTheme="minorHAnsi" w:cstheme="minorHAnsi"/>
          <w:spacing w:val="1"/>
        </w:rPr>
        <w:t>ns</w:t>
      </w:r>
      <w:r w:rsidRPr="00F86AA3">
        <w:rPr>
          <w:rFonts w:asciiTheme="minorHAnsi" w:eastAsia="Arial" w:hAnsiTheme="minorHAnsi" w:cstheme="minorHAnsi"/>
          <w:spacing w:val="2"/>
        </w:rPr>
        <w:t>ib</w:t>
      </w:r>
      <w:r w:rsidRPr="00F86AA3">
        <w:rPr>
          <w:rFonts w:asciiTheme="minorHAnsi" w:eastAsia="Arial" w:hAnsiTheme="minorHAnsi" w:cstheme="minorHAnsi"/>
          <w:spacing w:val="1"/>
        </w:rPr>
        <w:t>l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4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f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</w:rPr>
        <w:t>r</w:t>
      </w:r>
      <w:r w:rsidRPr="00F86AA3">
        <w:rPr>
          <w:rFonts w:asciiTheme="minorHAnsi" w:eastAsia="Arial" w:hAnsiTheme="minorHAnsi" w:cstheme="minorHAnsi"/>
          <w:spacing w:val="11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an</w:t>
      </w:r>
      <w:r w:rsidRPr="00F86AA3">
        <w:rPr>
          <w:rFonts w:asciiTheme="minorHAnsi" w:eastAsia="Arial" w:hAnsiTheme="minorHAnsi" w:cstheme="minorHAnsi"/>
          <w:spacing w:val="3"/>
        </w:rPr>
        <w:t>s</w:t>
      </w:r>
      <w:r w:rsidRPr="00F86AA3">
        <w:rPr>
          <w:rFonts w:asciiTheme="minorHAnsi" w:eastAsia="Arial" w:hAnsiTheme="minorHAnsi" w:cstheme="minorHAnsi"/>
        </w:rPr>
        <w:t>w</w:t>
      </w:r>
      <w:r w:rsidRPr="00F86AA3">
        <w:rPr>
          <w:rFonts w:asciiTheme="minorHAnsi" w:eastAsia="Arial" w:hAnsiTheme="minorHAnsi" w:cstheme="minorHAnsi"/>
          <w:spacing w:val="2"/>
        </w:rPr>
        <w:t>e</w:t>
      </w:r>
      <w:r w:rsidRPr="00F86AA3">
        <w:rPr>
          <w:rFonts w:asciiTheme="minorHAnsi" w:eastAsia="Arial" w:hAnsiTheme="minorHAnsi" w:cstheme="minorHAnsi"/>
          <w:spacing w:val="1"/>
        </w:rPr>
        <w:t>r</w:t>
      </w:r>
      <w:r w:rsidRPr="00F86AA3">
        <w:rPr>
          <w:rFonts w:asciiTheme="minorHAnsi" w:eastAsia="Arial" w:hAnsiTheme="minorHAnsi" w:cstheme="minorHAnsi"/>
          <w:spacing w:val="2"/>
        </w:rPr>
        <w:t>i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26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th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3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19"/>
        </w:rPr>
        <w:t>t</w:t>
      </w:r>
      <w:r w:rsidRPr="00F86AA3">
        <w:rPr>
          <w:rFonts w:asciiTheme="minorHAnsi" w:eastAsia="Arial" w:hAnsiTheme="minorHAnsi" w:cstheme="minorHAnsi"/>
          <w:spacing w:val="2"/>
          <w:w w:val="99"/>
        </w:rPr>
        <w:t>e</w:t>
      </w:r>
      <w:r w:rsidRPr="00F86AA3">
        <w:rPr>
          <w:rFonts w:asciiTheme="minorHAnsi" w:eastAsia="Arial" w:hAnsiTheme="minorHAnsi" w:cstheme="minorHAnsi"/>
          <w:spacing w:val="2"/>
          <w:w w:val="111"/>
        </w:rPr>
        <w:t>l</w:t>
      </w:r>
      <w:r w:rsidRPr="00F86AA3">
        <w:rPr>
          <w:rFonts w:asciiTheme="minorHAnsi" w:eastAsia="Arial" w:hAnsiTheme="minorHAnsi" w:cstheme="minorHAnsi"/>
          <w:spacing w:val="1"/>
          <w:w w:val="99"/>
        </w:rPr>
        <w:t>e</w:t>
      </w:r>
      <w:r w:rsidRPr="00F86AA3">
        <w:rPr>
          <w:rFonts w:asciiTheme="minorHAnsi" w:eastAsia="Arial" w:hAnsiTheme="minorHAnsi" w:cstheme="minorHAnsi"/>
          <w:spacing w:val="2"/>
          <w:w w:val="104"/>
        </w:rPr>
        <w:t>p</w:t>
      </w:r>
      <w:r w:rsidRPr="00F86AA3">
        <w:rPr>
          <w:rFonts w:asciiTheme="minorHAnsi" w:eastAsia="Arial" w:hAnsiTheme="minorHAnsi" w:cstheme="minorHAnsi"/>
          <w:spacing w:val="1"/>
          <w:w w:val="106"/>
        </w:rPr>
        <w:t>h</w:t>
      </w:r>
      <w:r w:rsidRPr="00F86AA3">
        <w:rPr>
          <w:rFonts w:asciiTheme="minorHAnsi" w:eastAsia="Arial" w:hAnsiTheme="minorHAnsi" w:cstheme="minorHAnsi"/>
          <w:spacing w:val="1"/>
          <w:w w:val="105"/>
        </w:rPr>
        <w:t>o</w:t>
      </w:r>
      <w:r w:rsidRPr="00F86AA3">
        <w:rPr>
          <w:rFonts w:asciiTheme="minorHAnsi" w:eastAsia="Arial" w:hAnsiTheme="minorHAnsi" w:cstheme="minorHAnsi"/>
          <w:spacing w:val="2"/>
          <w:w w:val="106"/>
        </w:rPr>
        <w:t>n</w:t>
      </w:r>
      <w:r w:rsidRPr="00F86AA3">
        <w:rPr>
          <w:rFonts w:asciiTheme="minorHAnsi" w:eastAsia="Arial" w:hAnsiTheme="minorHAnsi" w:cstheme="minorHAnsi"/>
          <w:spacing w:val="2"/>
          <w:w w:val="99"/>
        </w:rPr>
        <w:t>e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3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t</w:t>
      </w:r>
      <w:r w:rsidRPr="00F86AA3">
        <w:rPr>
          <w:rFonts w:asciiTheme="minorHAnsi" w:eastAsia="Arial" w:hAnsiTheme="minorHAnsi" w:cstheme="minorHAnsi"/>
          <w:spacing w:val="1"/>
        </w:rPr>
        <w:t>r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ns</w:t>
      </w:r>
      <w:r w:rsidRPr="00F86AA3">
        <w:rPr>
          <w:rFonts w:asciiTheme="minorHAnsi" w:eastAsia="Arial" w:hAnsiTheme="minorHAnsi" w:cstheme="minorHAnsi"/>
          <w:spacing w:val="2"/>
        </w:rPr>
        <w:t>f</w:t>
      </w:r>
      <w:r w:rsidRPr="00F86AA3">
        <w:rPr>
          <w:rFonts w:asciiTheme="minorHAnsi" w:eastAsia="Arial" w:hAnsiTheme="minorHAnsi" w:cstheme="minorHAnsi"/>
          <w:spacing w:val="1"/>
        </w:rPr>
        <w:t>e</w:t>
      </w:r>
      <w:r w:rsidRPr="00F86AA3">
        <w:rPr>
          <w:rFonts w:asciiTheme="minorHAnsi" w:eastAsia="Arial" w:hAnsiTheme="minorHAnsi" w:cstheme="minorHAnsi"/>
          <w:spacing w:val="2"/>
        </w:rPr>
        <w:t>r</w:t>
      </w:r>
      <w:r w:rsidRPr="00F86AA3">
        <w:rPr>
          <w:rFonts w:asciiTheme="minorHAnsi" w:eastAsia="Arial" w:hAnsiTheme="minorHAnsi" w:cstheme="minorHAnsi"/>
          <w:spacing w:val="1"/>
        </w:rPr>
        <w:t>ri</w:t>
      </w:r>
      <w:r w:rsidRPr="00F86AA3">
        <w:rPr>
          <w:rFonts w:asciiTheme="minorHAnsi" w:eastAsia="Arial" w:hAnsiTheme="minorHAnsi" w:cstheme="minorHAnsi"/>
          <w:spacing w:val="2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38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c</w:t>
      </w:r>
      <w:r w:rsidRPr="00F86AA3">
        <w:rPr>
          <w:rFonts w:asciiTheme="minorHAnsi" w:eastAsia="Arial" w:hAnsiTheme="minorHAnsi" w:cstheme="minorHAnsi"/>
          <w:spacing w:val="3"/>
          <w:w w:val="99"/>
        </w:rPr>
        <w:t>a</w:t>
      </w:r>
      <w:r w:rsidRPr="00F86AA3">
        <w:rPr>
          <w:rFonts w:asciiTheme="minorHAnsi" w:eastAsia="Arial" w:hAnsiTheme="minorHAnsi" w:cstheme="minorHAnsi"/>
          <w:spacing w:val="2"/>
          <w:w w:val="111"/>
        </w:rPr>
        <w:t>l</w:t>
      </w:r>
      <w:r w:rsidRPr="00F86AA3">
        <w:rPr>
          <w:rFonts w:asciiTheme="minorHAnsi" w:eastAsia="Arial" w:hAnsiTheme="minorHAnsi" w:cstheme="minorHAnsi"/>
          <w:spacing w:val="1"/>
          <w:w w:val="111"/>
        </w:rPr>
        <w:t>l</w:t>
      </w:r>
      <w:r w:rsidRPr="00F86AA3">
        <w:rPr>
          <w:rFonts w:asciiTheme="minorHAnsi" w:eastAsia="Arial" w:hAnsiTheme="minorHAnsi" w:cstheme="minorHAnsi"/>
          <w:spacing w:val="3"/>
          <w:w w:val="102"/>
        </w:rPr>
        <w:t>s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3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19"/>
        </w:rPr>
        <w:t>t</w:t>
      </w:r>
      <w:r w:rsidRPr="00F86AA3">
        <w:rPr>
          <w:rFonts w:asciiTheme="minorHAnsi" w:eastAsia="Arial" w:hAnsiTheme="minorHAnsi" w:cstheme="minorHAnsi"/>
          <w:spacing w:val="3"/>
          <w:w w:val="99"/>
        </w:rPr>
        <w:t>a</w:t>
      </w:r>
      <w:r w:rsidRPr="00F86AA3">
        <w:rPr>
          <w:rFonts w:asciiTheme="minorHAnsi" w:eastAsia="Arial" w:hAnsiTheme="minorHAnsi" w:cstheme="minorHAnsi"/>
          <w:spacing w:val="1"/>
          <w:w w:val="115"/>
        </w:rPr>
        <w:t>ki</w:t>
      </w:r>
      <w:r w:rsidRPr="00F86AA3">
        <w:rPr>
          <w:rFonts w:asciiTheme="minorHAnsi" w:eastAsia="Arial" w:hAnsiTheme="minorHAnsi" w:cstheme="minorHAnsi"/>
          <w:spacing w:val="2"/>
          <w:w w:val="106"/>
        </w:rPr>
        <w:t>n</w:t>
      </w:r>
      <w:r w:rsidRPr="00F86AA3">
        <w:rPr>
          <w:rFonts w:asciiTheme="minorHAnsi" w:eastAsia="Arial" w:hAnsiTheme="minorHAnsi" w:cstheme="minorHAnsi"/>
          <w:w w:val="104"/>
        </w:rPr>
        <w:t xml:space="preserve">g </w:t>
      </w:r>
      <w:r w:rsidRPr="00F86AA3">
        <w:rPr>
          <w:rFonts w:asciiTheme="minorHAnsi" w:eastAsia="Arial" w:hAnsiTheme="minorHAnsi" w:cstheme="minorHAnsi"/>
          <w:spacing w:val="2"/>
        </w:rPr>
        <w:t>ac</w:t>
      </w:r>
      <w:r w:rsidRPr="00F86AA3">
        <w:rPr>
          <w:rFonts w:asciiTheme="minorHAnsi" w:eastAsia="Arial" w:hAnsiTheme="minorHAnsi" w:cstheme="minorHAnsi"/>
          <w:spacing w:val="3"/>
        </w:rPr>
        <w:t>c</w:t>
      </w:r>
      <w:r w:rsidRPr="00F86AA3">
        <w:rPr>
          <w:rFonts w:asciiTheme="minorHAnsi" w:eastAsia="Arial" w:hAnsiTheme="minorHAnsi" w:cstheme="minorHAnsi"/>
          <w:spacing w:val="2"/>
        </w:rPr>
        <w:t>u</w:t>
      </w:r>
      <w:r w:rsidRPr="00F86AA3">
        <w:rPr>
          <w:rFonts w:asciiTheme="minorHAnsi" w:eastAsia="Arial" w:hAnsiTheme="minorHAnsi" w:cstheme="minorHAnsi"/>
          <w:spacing w:val="1"/>
        </w:rPr>
        <w:t>r</w:t>
      </w:r>
      <w:r w:rsidRPr="00F86AA3">
        <w:rPr>
          <w:rFonts w:asciiTheme="minorHAnsi" w:eastAsia="Arial" w:hAnsiTheme="minorHAnsi" w:cstheme="minorHAnsi"/>
          <w:spacing w:val="2"/>
        </w:rPr>
        <w:t>at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0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06"/>
        </w:rPr>
        <w:t>m</w:t>
      </w:r>
      <w:r w:rsidRPr="00F86AA3">
        <w:rPr>
          <w:rFonts w:asciiTheme="minorHAnsi" w:eastAsia="Arial" w:hAnsiTheme="minorHAnsi" w:cstheme="minorHAnsi"/>
          <w:spacing w:val="1"/>
          <w:w w:val="99"/>
        </w:rPr>
        <w:t>e</w:t>
      </w:r>
      <w:r w:rsidRPr="00F86AA3">
        <w:rPr>
          <w:rFonts w:asciiTheme="minorHAnsi" w:eastAsia="Arial" w:hAnsiTheme="minorHAnsi" w:cstheme="minorHAnsi"/>
          <w:spacing w:val="1"/>
          <w:w w:val="102"/>
        </w:rPr>
        <w:t>ss</w:t>
      </w:r>
      <w:r w:rsidRPr="00F86AA3">
        <w:rPr>
          <w:rFonts w:asciiTheme="minorHAnsi" w:eastAsia="Arial" w:hAnsiTheme="minorHAnsi" w:cstheme="minorHAnsi"/>
          <w:spacing w:val="3"/>
          <w:w w:val="99"/>
        </w:rPr>
        <w:t>a</w:t>
      </w:r>
      <w:r w:rsidRPr="00F86AA3">
        <w:rPr>
          <w:rFonts w:asciiTheme="minorHAnsi" w:eastAsia="Arial" w:hAnsiTheme="minorHAnsi" w:cstheme="minorHAnsi"/>
          <w:spacing w:val="1"/>
          <w:w w:val="104"/>
        </w:rPr>
        <w:t>g</w:t>
      </w:r>
      <w:r w:rsidRPr="00F86AA3">
        <w:rPr>
          <w:rFonts w:asciiTheme="minorHAnsi" w:eastAsia="Arial" w:hAnsiTheme="minorHAnsi" w:cstheme="minorHAnsi"/>
          <w:spacing w:val="1"/>
          <w:w w:val="99"/>
        </w:rPr>
        <w:t>e</w:t>
      </w:r>
      <w:r w:rsidRPr="00F86AA3">
        <w:rPr>
          <w:rFonts w:asciiTheme="minorHAnsi" w:eastAsia="Arial" w:hAnsiTheme="minorHAnsi" w:cstheme="minorHAnsi"/>
          <w:spacing w:val="3"/>
          <w:w w:val="102"/>
        </w:rPr>
        <w:t>s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3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g</w:t>
      </w:r>
      <w:r w:rsidRPr="00F86AA3">
        <w:rPr>
          <w:rFonts w:asciiTheme="minorHAnsi" w:eastAsia="Arial" w:hAnsiTheme="minorHAnsi" w:cstheme="minorHAnsi"/>
          <w:spacing w:val="2"/>
        </w:rPr>
        <w:t>re</w:t>
      </w:r>
      <w:r w:rsidRPr="00F86AA3">
        <w:rPr>
          <w:rFonts w:asciiTheme="minorHAnsi" w:eastAsia="Arial" w:hAnsiTheme="minorHAnsi" w:cstheme="minorHAnsi"/>
          <w:spacing w:val="1"/>
        </w:rPr>
        <w:t>et</w:t>
      </w:r>
      <w:r w:rsidRPr="00F86AA3">
        <w:rPr>
          <w:rFonts w:asciiTheme="minorHAnsi" w:eastAsia="Arial" w:hAnsiTheme="minorHAnsi" w:cstheme="minorHAnsi"/>
          <w:spacing w:val="2"/>
        </w:rPr>
        <w:t>i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27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c</w:t>
      </w:r>
      <w:r w:rsidRPr="00F86AA3">
        <w:rPr>
          <w:rFonts w:asciiTheme="minorHAnsi" w:eastAsia="Arial" w:hAnsiTheme="minorHAnsi" w:cstheme="minorHAnsi"/>
          <w:spacing w:val="1"/>
          <w:w w:val="106"/>
        </w:rPr>
        <w:t>u</w:t>
      </w:r>
      <w:r w:rsidRPr="00F86AA3">
        <w:rPr>
          <w:rFonts w:asciiTheme="minorHAnsi" w:eastAsia="Arial" w:hAnsiTheme="minorHAnsi" w:cstheme="minorHAnsi"/>
          <w:spacing w:val="1"/>
          <w:w w:val="102"/>
        </w:rPr>
        <w:t>s</w:t>
      </w:r>
      <w:r w:rsidRPr="00F86AA3">
        <w:rPr>
          <w:rFonts w:asciiTheme="minorHAnsi" w:eastAsia="Arial" w:hAnsiTheme="minorHAnsi" w:cstheme="minorHAnsi"/>
          <w:spacing w:val="2"/>
          <w:w w:val="119"/>
        </w:rPr>
        <w:t>t</w:t>
      </w:r>
      <w:r w:rsidRPr="00F86AA3">
        <w:rPr>
          <w:rFonts w:asciiTheme="minorHAnsi" w:eastAsia="Arial" w:hAnsiTheme="minorHAnsi" w:cstheme="minorHAnsi"/>
          <w:spacing w:val="1"/>
          <w:w w:val="105"/>
        </w:rPr>
        <w:t>o</w:t>
      </w:r>
      <w:r w:rsidRPr="00F86AA3">
        <w:rPr>
          <w:rFonts w:asciiTheme="minorHAnsi" w:eastAsia="Arial" w:hAnsiTheme="minorHAnsi" w:cstheme="minorHAnsi"/>
          <w:spacing w:val="2"/>
          <w:w w:val="106"/>
        </w:rPr>
        <w:t>m</w:t>
      </w:r>
      <w:r w:rsidRPr="00F86AA3">
        <w:rPr>
          <w:rFonts w:asciiTheme="minorHAnsi" w:eastAsia="Arial" w:hAnsiTheme="minorHAnsi" w:cstheme="minorHAnsi"/>
          <w:spacing w:val="1"/>
          <w:w w:val="99"/>
        </w:rPr>
        <w:t>er</w:t>
      </w:r>
      <w:r w:rsidRPr="00F86AA3">
        <w:rPr>
          <w:rFonts w:asciiTheme="minorHAnsi" w:eastAsia="Arial" w:hAnsiTheme="minorHAnsi" w:cstheme="minorHAnsi"/>
          <w:spacing w:val="3"/>
          <w:w w:val="102"/>
        </w:rPr>
        <w:t>s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3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c</w:t>
      </w:r>
      <w:r w:rsidRPr="00F86AA3">
        <w:rPr>
          <w:rFonts w:asciiTheme="minorHAnsi" w:eastAsia="Arial" w:hAnsiTheme="minorHAnsi" w:cstheme="minorHAnsi"/>
          <w:spacing w:val="2"/>
          <w:w w:val="99"/>
        </w:rPr>
        <w:t>a</w:t>
      </w:r>
      <w:r w:rsidRPr="00F86AA3">
        <w:rPr>
          <w:rFonts w:asciiTheme="minorHAnsi" w:eastAsia="Arial" w:hAnsiTheme="minorHAnsi" w:cstheme="minorHAnsi"/>
          <w:spacing w:val="1"/>
          <w:w w:val="102"/>
        </w:rPr>
        <w:t>s</w:t>
      </w:r>
      <w:r w:rsidRPr="00F86AA3">
        <w:rPr>
          <w:rFonts w:asciiTheme="minorHAnsi" w:eastAsia="Arial" w:hAnsiTheme="minorHAnsi" w:cstheme="minorHAnsi"/>
          <w:spacing w:val="2"/>
          <w:w w:val="106"/>
        </w:rPr>
        <w:t>h</w:t>
      </w:r>
      <w:r w:rsidRPr="00F86AA3">
        <w:rPr>
          <w:rFonts w:asciiTheme="minorHAnsi" w:eastAsia="Arial" w:hAnsiTheme="minorHAnsi" w:cstheme="minorHAnsi"/>
          <w:spacing w:val="1"/>
          <w:w w:val="115"/>
        </w:rPr>
        <w:t>i</w:t>
      </w:r>
      <w:r w:rsidRPr="00F86AA3">
        <w:rPr>
          <w:rFonts w:asciiTheme="minorHAnsi" w:eastAsia="Arial" w:hAnsiTheme="minorHAnsi" w:cstheme="minorHAnsi"/>
          <w:spacing w:val="2"/>
          <w:w w:val="99"/>
        </w:rPr>
        <w:t>e</w:t>
      </w:r>
      <w:r w:rsidRPr="00F86AA3">
        <w:rPr>
          <w:rFonts w:asciiTheme="minorHAnsi" w:eastAsia="Arial" w:hAnsiTheme="minorHAnsi" w:cstheme="minorHAnsi"/>
          <w:spacing w:val="1"/>
          <w:w w:val="99"/>
        </w:rPr>
        <w:t>r</w:t>
      </w:r>
      <w:r w:rsidRPr="00F86AA3">
        <w:rPr>
          <w:rFonts w:asciiTheme="minorHAnsi" w:eastAsia="Arial" w:hAnsiTheme="minorHAnsi" w:cstheme="minorHAnsi"/>
          <w:spacing w:val="2"/>
          <w:w w:val="115"/>
        </w:rPr>
        <w:t>i</w:t>
      </w:r>
      <w:r w:rsidRPr="00F86AA3">
        <w:rPr>
          <w:rFonts w:asciiTheme="minorHAnsi" w:eastAsia="Arial" w:hAnsiTheme="minorHAnsi" w:cstheme="minorHAnsi"/>
          <w:spacing w:val="1"/>
          <w:w w:val="106"/>
        </w:rPr>
        <w:t>n</w:t>
      </w:r>
      <w:r w:rsidRPr="00F86AA3">
        <w:rPr>
          <w:rFonts w:asciiTheme="minorHAnsi" w:eastAsia="Arial" w:hAnsiTheme="minorHAnsi" w:cstheme="minorHAnsi"/>
          <w:spacing w:val="2"/>
          <w:w w:val="104"/>
        </w:rPr>
        <w:t>g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3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gi</w:t>
      </w:r>
      <w:r w:rsidRPr="00F86AA3">
        <w:rPr>
          <w:rFonts w:asciiTheme="minorHAnsi" w:eastAsia="Arial" w:hAnsiTheme="minorHAnsi" w:cstheme="minorHAnsi"/>
          <w:spacing w:val="2"/>
        </w:rPr>
        <w:t>vi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23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t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  <w:spacing w:val="2"/>
        </w:rPr>
        <w:t>u</w:t>
      </w:r>
      <w:r w:rsidRPr="00F86AA3">
        <w:rPr>
          <w:rFonts w:asciiTheme="minorHAnsi" w:eastAsia="Arial" w:hAnsiTheme="minorHAnsi" w:cstheme="minorHAnsi"/>
          <w:spacing w:val="1"/>
        </w:rPr>
        <w:t>r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21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  <w:w w:val="105"/>
        </w:rPr>
        <w:t>o</w:t>
      </w:r>
      <w:r w:rsidRPr="00F86AA3">
        <w:rPr>
          <w:rFonts w:asciiTheme="minorHAnsi" w:eastAsia="Arial" w:hAnsiTheme="minorHAnsi" w:cstheme="minorHAnsi"/>
          <w:w w:val="116"/>
        </w:rPr>
        <w:t xml:space="preserve">f </w:t>
      </w:r>
      <w:r w:rsidRPr="00F86AA3">
        <w:rPr>
          <w:rFonts w:asciiTheme="minorHAnsi" w:eastAsia="Arial" w:hAnsiTheme="minorHAnsi" w:cstheme="minorHAnsi"/>
          <w:spacing w:val="2"/>
        </w:rPr>
        <w:t>th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2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s</w:t>
      </w:r>
      <w:r w:rsidRPr="00F86AA3">
        <w:rPr>
          <w:rFonts w:asciiTheme="minorHAnsi" w:eastAsia="Arial" w:hAnsiTheme="minorHAnsi" w:cstheme="minorHAnsi"/>
          <w:spacing w:val="1"/>
        </w:rPr>
        <w:t>p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2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f</w:t>
      </w:r>
      <w:r w:rsidRPr="00F86AA3">
        <w:rPr>
          <w:rFonts w:asciiTheme="minorHAnsi" w:eastAsia="Arial" w:hAnsiTheme="minorHAnsi" w:cstheme="minorHAnsi"/>
          <w:spacing w:val="2"/>
        </w:rPr>
        <w:t>aci</w:t>
      </w:r>
      <w:r w:rsidRPr="00F86AA3">
        <w:rPr>
          <w:rFonts w:asciiTheme="minorHAnsi" w:eastAsia="Arial" w:hAnsiTheme="minorHAnsi" w:cstheme="minorHAnsi"/>
          <w:spacing w:val="1"/>
        </w:rPr>
        <w:t>li</w:t>
      </w:r>
      <w:r w:rsidRPr="00F86AA3">
        <w:rPr>
          <w:rFonts w:asciiTheme="minorHAnsi" w:eastAsia="Arial" w:hAnsiTheme="minorHAnsi" w:cstheme="minorHAnsi"/>
          <w:spacing w:val="2"/>
        </w:rPr>
        <w:t>t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34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7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s</w:t>
      </w:r>
      <w:r w:rsidRPr="00F86AA3">
        <w:rPr>
          <w:rFonts w:asciiTheme="minorHAnsi" w:eastAsia="Arial" w:hAnsiTheme="minorHAnsi" w:cstheme="minorHAnsi"/>
          <w:spacing w:val="3"/>
        </w:rPr>
        <w:t>c</w:t>
      </w:r>
      <w:r w:rsidRPr="00F86AA3">
        <w:rPr>
          <w:rFonts w:asciiTheme="minorHAnsi" w:eastAsia="Arial" w:hAnsiTheme="minorHAnsi" w:cstheme="minorHAnsi"/>
          <w:spacing w:val="1"/>
        </w:rPr>
        <w:t>h</w:t>
      </w:r>
      <w:r w:rsidRPr="00F86AA3">
        <w:rPr>
          <w:rFonts w:asciiTheme="minorHAnsi" w:eastAsia="Arial" w:hAnsiTheme="minorHAnsi" w:cstheme="minorHAnsi"/>
          <w:spacing w:val="2"/>
        </w:rPr>
        <w:t>e</w:t>
      </w:r>
      <w:r w:rsidRPr="00F86AA3">
        <w:rPr>
          <w:rFonts w:asciiTheme="minorHAnsi" w:eastAsia="Arial" w:hAnsiTheme="minorHAnsi" w:cstheme="minorHAnsi"/>
          <w:spacing w:val="1"/>
        </w:rPr>
        <w:t>d</w:t>
      </w:r>
      <w:r w:rsidRPr="00F86AA3">
        <w:rPr>
          <w:rFonts w:asciiTheme="minorHAnsi" w:eastAsia="Arial" w:hAnsiTheme="minorHAnsi" w:cstheme="minorHAnsi"/>
          <w:spacing w:val="2"/>
        </w:rPr>
        <w:t>uli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37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  <w:w w:val="99"/>
        </w:rPr>
        <w:t>a</w:t>
      </w:r>
      <w:r w:rsidRPr="00F86AA3">
        <w:rPr>
          <w:rFonts w:asciiTheme="minorHAnsi" w:eastAsia="Arial" w:hAnsiTheme="minorHAnsi" w:cstheme="minorHAnsi"/>
          <w:spacing w:val="1"/>
          <w:w w:val="104"/>
        </w:rPr>
        <w:t>pp</w:t>
      </w:r>
      <w:r w:rsidRPr="00F86AA3">
        <w:rPr>
          <w:rFonts w:asciiTheme="minorHAnsi" w:eastAsia="Arial" w:hAnsiTheme="minorHAnsi" w:cstheme="minorHAnsi"/>
          <w:spacing w:val="1"/>
          <w:w w:val="105"/>
        </w:rPr>
        <w:t>o</w:t>
      </w:r>
      <w:r w:rsidRPr="00F86AA3">
        <w:rPr>
          <w:rFonts w:asciiTheme="minorHAnsi" w:eastAsia="Arial" w:hAnsiTheme="minorHAnsi" w:cstheme="minorHAnsi"/>
          <w:spacing w:val="2"/>
          <w:w w:val="115"/>
        </w:rPr>
        <w:t>i</w:t>
      </w:r>
      <w:r w:rsidRPr="00F86AA3">
        <w:rPr>
          <w:rFonts w:asciiTheme="minorHAnsi" w:eastAsia="Arial" w:hAnsiTheme="minorHAnsi" w:cstheme="minorHAnsi"/>
          <w:spacing w:val="2"/>
          <w:w w:val="106"/>
        </w:rPr>
        <w:t>n</w:t>
      </w:r>
      <w:r w:rsidRPr="00F86AA3">
        <w:rPr>
          <w:rFonts w:asciiTheme="minorHAnsi" w:eastAsia="Arial" w:hAnsiTheme="minorHAnsi" w:cstheme="minorHAnsi"/>
          <w:spacing w:val="1"/>
          <w:w w:val="119"/>
        </w:rPr>
        <w:t>t</w:t>
      </w:r>
      <w:r w:rsidRPr="00F86AA3">
        <w:rPr>
          <w:rFonts w:asciiTheme="minorHAnsi" w:eastAsia="Arial" w:hAnsiTheme="minorHAnsi" w:cstheme="minorHAnsi"/>
          <w:spacing w:val="2"/>
          <w:w w:val="106"/>
        </w:rPr>
        <w:t>m</w:t>
      </w:r>
      <w:r w:rsidRPr="00F86AA3">
        <w:rPr>
          <w:rFonts w:asciiTheme="minorHAnsi" w:eastAsia="Arial" w:hAnsiTheme="minorHAnsi" w:cstheme="minorHAnsi"/>
          <w:spacing w:val="2"/>
          <w:w w:val="99"/>
        </w:rPr>
        <w:t>e</w:t>
      </w:r>
      <w:r w:rsidRPr="00F86AA3">
        <w:rPr>
          <w:rFonts w:asciiTheme="minorHAnsi" w:eastAsia="Arial" w:hAnsiTheme="minorHAnsi" w:cstheme="minorHAnsi"/>
          <w:spacing w:val="2"/>
          <w:w w:val="106"/>
        </w:rPr>
        <w:t>n</w:t>
      </w:r>
      <w:r w:rsidRPr="00F86AA3">
        <w:rPr>
          <w:rFonts w:asciiTheme="minorHAnsi" w:eastAsia="Arial" w:hAnsiTheme="minorHAnsi" w:cstheme="minorHAnsi"/>
          <w:spacing w:val="1"/>
          <w:w w:val="119"/>
        </w:rPr>
        <w:t>t</w:t>
      </w:r>
      <w:r w:rsidRPr="00F86AA3">
        <w:rPr>
          <w:rFonts w:asciiTheme="minorHAnsi" w:eastAsia="Arial" w:hAnsiTheme="minorHAnsi" w:cstheme="minorHAnsi"/>
          <w:spacing w:val="3"/>
          <w:w w:val="102"/>
        </w:rPr>
        <w:t>s</w:t>
      </w:r>
      <w:r w:rsidRPr="00F86AA3">
        <w:rPr>
          <w:rFonts w:asciiTheme="minorHAnsi" w:eastAsia="Arial" w:hAnsiTheme="minorHAnsi" w:cstheme="minorHAnsi"/>
          <w:w w:val="68"/>
        </w:rPr>
        <w:t>.</w:t>
      </w:r>
    </w:p>
    <w:p w14:paraId="738F317E" w14:textId="77777777" w:rsidR="00B53BBA" w:rsidRPr="00F86AA3" w:rsidRDefault="00F86AA3">
      <w:pPr>
        <w:tabs>
          <w:tab w:val="left" w:pos="360"/>
        </w:tabs>
        <w:spacing w:line="270" w:lineRule="auto"/>
        <w:ind w:left="360" w:right="373" w:hanging="360"/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t>-</w:t>
      </w:r>
      <w:r w:rsidRPr="00F86AA3">
        <w:rPr>
          <w:rFonts w:asciiTheme="minorHAnsi" w:hAnsiTheme="minorHAnsi" w:cstheme="minorHAnsi"/>
        </w:rPr>
        <w:tab/>
      </w:r>
      <w:r w:rsidRPr="00F86AA3">
        <w:rPr>
          <w:rFonts w:asciiTheme="minorHAnsi" w:eastAsia="Arial" w:hAnsiTheme="minorHAnsi" w:cstheme="minorHAnsi"/>
        </w:rPr>
        <w:t>Notif</w:t>
      </w:r>
      <w:r w:rsidRPr="00F86AA3">
        <w:rPr>
          <w:rFonts w:asciiTheme="minorHAnsi" w:eastAsia="Arial" w:hAnsiTheme="minorHAnsi" w:cstheme="minorHAnsi"/>
          <w:spacing w:val="-1"/>
        </w:rPr>
        <w:t>y</w:t>
      </w:r>
      <w:r w:rsidRPr="00F86AA3">
        <w:rPr>
          <w:rFonts w:asciiTheme="minorHAnsi" w:eastAsia="Arial" w:hAnsiTheme="minorHAnsi" w:cstheme="minorHAnsi"/>
        </w:rPr>
        <w:t>ing</w:t>
      </w:r>
      <w:r w:rsidRPr="00F86AA3">
        <w:rPr>
          <w:rFonts w:asciiTheme="minorHAnsi" w:eastAsia="Arial" w:hAnsiTheme="minorHAnsi" w:cstheme="minorHAnsi"/>
          <w:spacing w:val="50"/>
        </w:rPr>
        <w:t xml:space="preserve"> </w:t>
      </w:r>
      <w:r w:rsidRPr="00F86AA3">
        <w:rPr>
          <w:rFonts w:asciiTheme="minorHAnsi" w:eastAsia="Arial" w:hAnsiTheme="minorHAnsi" w:cstheme="minorHAnsi"/>
        </w:rPr>
        <w:t>staff</w:t>
      </w:r>
      <w:r w:rsidRPr="00F86AA3">
        <w:rPr>
          <w:rFonts w:asciiTheme="minorHAnsi" w:eastAsia="Arial" w:hAnsiTheme="minorHAnsi" w:cstheme="minorHAnsi"/>
          <w:spacing w:val="24"/>
        </w:rPr>
        <w:t xml:space="preserve"> </w:t>
      </w:r>
      <w:r w:rsidRPr="00F86AA3">
        <w:rPr>
          <w:rFonts w:asciiTheme="minorHAnsi" w:eastAsia="Arial" w:hAnsiTheme="minorHAnsi" w:cstheme="minorHAnsi"/>
        </w:rPr>
        <w:t>membe</w:t>
      </w:r>
      <w:r w:rsidRPr="00F86AA3">
        <w:rPr>
          <w:rFonts w:asciiTheme="minorHAnsi" w:eastAsia="Arial" w:hAnsiTheme="minorHAnsi" w:cstheme="minorHAnsi"/>
          <w:spacing w:val="-2"/>
        </w:rPr>
        <w:t>r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18"/>
        </w:rPr>
        <w:t xml:space="preserve"> </w:t>
      </w:r>
      <w:r w:rsidRPr="00F86AA3">
        <w:rPr>
          <w:rFonts w:asciiTheme="minorHAnsi" w:eastAsia="Arial" w:hAnsiTheme="minorHAnsi" w:cstheme="minorHAnsi"/>
          <w:spacing w:val="-2"/>
        </w:rPr>
        <w:t>o</w:t>
      </w:r>
      <w:r w:rsidRPr="00F86AA3">
        <w:rPr>
          <w:rFonts w:asciiTheme="minorHAnsi" w:eastAsia="Arial" w:hAnsiTheme="minorHAnsi" w:cstheme="minorHAnsi"/>
        </w:rPr>
        <w:t>f</w:t>
      </w:r>
      <w:r w:rsidRPr="00F86AA3">
        <w:rPr>
          <w:rFonts w:asciiTheme="minorHAnsi" w:eastAsia="Arial" w:hAnsiTheme="minorHAnsi" w:cstheme="minorHAnsi"/>
          <w:spacing w:val="8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a</w:t>
      </w:r>
      <w:r w:rsidRPr="00F86AA3">
        <w:rPr>
          <w:rFonts w:asciiTheme="minorHAnsi" w:eastAsia="Arial" w:hAnsiTheme="minorHAnsi" w:cstheme="minorHAnsi"/>
          <w:spacing w:val="-1"/>
        </w:rPr>
        <w:t>n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2"/>
        </w:rPr>
        <w:t xml:space="preserve"> </w:t>
      </w:r>
      <w:r w:rsidRPr="00F86AA3">
        <w:rPr>
          <w:rFonts w:asciiTheme="minorHAnsi" w:eastAsia="Arial" w:hAnsiTheme="minorHAnsi" w:cstheme="minorHAnsi"/>
        </w:rPr>
        <w:t>cust</w:t>
      </w:r>
      <w:r w:rsidRPr="00F86AA3">
        <w:rPr>
          <w:rFonts w:asciiTheme="minorHAnsi" w:eastAsia="Arial" w:hAnsiTheme="minorHAnsi" w:cstheme="minorHAnsi"/>
          <w:spacing w:val="-1"/>
        </w:rPr>
        <w:t>om</w:t>
      </w:r>
      <w:r w:rsidRPr="00F86AA3">
        <w:rPr>
          <w:rFonts w:asciiTheme="minorHAnsi" w:eastAsia="Arial" w:hAnsiTheme="minorHAnsi" w:cstheme="minorHAnsi"/>
        </w:rPr>
        <w:t>er</w:t>
      </w:r>
      <w:r w:rsidRPr="00F86AA3">
        <w:rPr>
          <w:rFonts w:asciiTheme="minorHAnsi" w:eastAsia="Arial" w:hAnsiTheme="minorHAnsi" w:cstheme="minorHAnsi"/>
          <w:spacing w:val="26"/>
        </w:rPr>
        <w:t xml:space="preserve"> </w:t>
      </w:r>
      <w:r w:rsidRPr="00F86AA3">
        <w:rPr>
          <w:rFonts w:asciiTheme="minorHAnsi" w:eastAsia="Arial" w:hAnsiTheme="minorHAnsi" w:cstheme="minorHAnsi"/>
          <w:spacing w:val="-1"/>
        </w:rPr>
        <w:t>c</w:t>
      </w:r>
      <w:r w:rsidRPr="00F86AA3">
        <w:rPr>
          <w:rFonts w:asciiTheme="minorHAnsi" w:eastAsia="Arial" w:hAnsiTheme="minorHAnsi" w:cstheme="minorHAnsi"/>
        </w:rPr>
        <w:t>an</w:t>
      </w:r>
      <w:r w:rsidRPr="00F86AA3">
        <w:rPr>
          <w:rFonts w:asciiTheme="minorHAnsi" w:eastAsia="Arial" w:hAnsiTheme="minorHAnsi" w:cstheme="minorHAnsi"/>
          <w:spacing w:val="1"/>
        </w:rPr>
        <w:t>c</w:t>
      </w:r>
      <w:r w:rsidRPr="00F86AA3">
        <w:rPr>
          <w:rFonts w:asciiTheme="minorHAnsi" w:eastAsia="Arial" w:hAnsiTheme="minorHAnsi" w:cstheme="minorHAnsi"/>
        </w:rPr>
        <w:t>el</w:t>
      </w:r>
      <w:r w:rsidRPr="00F86AA3">
        <w:rPr>
          <w:rFonts w:asciiTheme="minorHAnsi" w:eastAsia="Arial" w:hAnsiTheme="minorHAnsi" w:cstheme="minorHAnsi"/>
          <w:spacing w:val="-2"/>
        </w:rPr>
        <w:t>l</w:t>
      </w:r>
      <w:r w:rsidRPr="00F86AA3">
        <w:rPr>
          <w:rFonts w:asciiTheme="minorHAnsi" w:eastAsia="Arial" w:hAnsiTheme="minorHAnsi" w:cstheme="minorHAnsi"/>
        </w:rPr>
        <w:t>at</w:t>
      </w:r>
      <w:r w:rsidRPr="00F86AA3">
        <w:rPr>
          <w:rFonts w:asciiTheme="minorHAnsi" w:eastAsia="Arial" w:hAnsiTheme="minorHAnsi" w:cstheme="minorHAnsi"/>
          <w:spacing w:val="1"/>
        </w:rPr>
        <w:t>i</w:t>
      </w:r>
      <w:r w:rsidRPr="00F86AA3">
        <w:rPr>
          <w:rFonts w:asciiTheme="minorHAnsi" w:eastAsia="Arial" w:hAnsiTheme="minorHAnsi" w:cstheme="minorHAnsi"/>
          <w:spacing w:val="-1"/>
        </w:rPr>
        <w:t>o</w:t>
      </w:r>
      <w:r w:rsidRPr="00F86AA3">
        <w:rPr>
          <w:rFonts w:asciiTheme="minorHAnsi" w:eastAsia="Arial" w:hAnsiTheme="minorHAnsi" w:cstheme="minorHAnsi"/>
        </w:rPr>
        <w:t>ns</w:t>
      </w:r>
      <w:r w:rsidRPr="00F86AA3">
        <w:rPr>
          <w:rFonts w:asciiTheme="minorHAnsi" w:eastAsia="Arial" w:hAnsiTheme="minorHAnsi" w:cstheme="minorHAnsi"/>
          <w:spacing w:val="38"/>
        </w:rPr>
        <w:t xml:space="preserve"> </w:t>
      </w:r>
      <w:r w:rsidRPr="00F86AA3">
        <w:rPr>
          <w:rFonts w:asciiTheme="minorHAnsi" w:eastAsia="Arial" w:hAnsiTheme="minorHAnsi" w:cstheme="minorHAnsi"/>
        </w:rPr>
        <w:t>or</w:t>
      </w:r>
      <w:r w:rsidRPr="00F86AA3">
        <w:rPr>
          <w:rFonts w:asciiTheme="minorHAnsi" w:eastAsia="Arial" w:hAnsiTheme="minorHAnsi" w:cstheme="minorHAnsi"/>
          <w:spacing w:val="-3"/>
        </w:rPr>
        <w:t xml:space="preserve"> </w:t>
      </w:r>
      <w:r w:rsidRPr="00F86AA3">
        <w:rPr>
          <w:rFonts w:asciiTheme="minorHAnsi" w:eastAsia="Arial" w:hAnsiTheme="minorHAnsi" w:cstheme="minorHAnsi"/>
        </w:rPr>
        <w:t>the</w:t>
      </w:r>
      <w:r w:rsidRPr="00F86AA3">
        <w:rPr>
          <w:rFonts w:asciiTheme="minorHAnsi" w:eastAsia="Arial" w:hAnsiTheme="minorHAnsi" w:cstheme="minorHAnsi"/>
          <w:spacing w:val="9"/>
        </w:rPr>
        <w:t xml:space="preserve"> </w:t>
      </w:r>
      <w:r w:rsidRPr="00F86AA3">
        <w:rPr>
          <w:rFonts w:asciiTheme="minorHAnsi" w:eastAsia="Arial" w:hAnsiTheme="minorHAnsi" w:cstheme="minorHAnsi"/>
          <w:w w:val="101"/>
        </w:rPr>
        <w:t xml:space="preserve">arrival </w:t>
      </w:r>
      <w:r w:rsidRPr="00F86AA3">
        <w:rPr>
          <w:rFonts w:asciiTheme="minorHAnsi" w:eastAsia="Arial" w:hAnsiTheme="minorHAnsi" w:cstheme="minorHAnsi"/>
        </w:rPr>
        <w:t>of</w:t>
      </w:r>
      <w:r w:rsidRPr="00F86AA3">
        <w:rPr>
          <w:rFonts w:asciiTheme="minorHAnsi" w:eastAsia="Arial" w:hAnsiTheme="minorHAnsi" w:cstheme="minorHAnsi"/>
          <w:spacing w:val="8"/>
        </w:rPr>
        <w:t xml:space="preserve"> </w:t>
      </w:r>
      <w:r w:rsidRPr="00F86AA3">
        <w:rPr>
          <w:rFonts w:asciiTheme="minorHAnsi" w:eastAsia="Arial" w:hAnsiTheme="minorHAnsi" w:cstheme="minorHAnsi"/>
        </w:rPr>
        <w:t>any u</w:t>
      </w:r>
      <w:r w:rsidRPr="00F86AA3">
        <w:rPr>
          <w:rFonts w:asciiTheme="minorHAnsi" w:eastAsia="Arial" w:hAnsiTheme="minorHAnsi" w:cstheme="minorHAnsi"/>
          <w:spacing w:val="-2"/>
        </w:rPr>
        <w:t>n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1"/>
        </w:rPr>
        <w:t>c</w:t>
      </w:r>
      <w:r w:rsidRPr="00F86AA3">
        <w:rPr>
          <w:rFonts w:asciiTheme="minorHAnsi" w:eastAsia="Arial" w:hAnsiTheme="minorHAnsi" w:cstheme="minorHAnsi"/>
          <w:spacing w:val="-1"/>
        </w:rPr>
        <w:t>h</w:t>
      </w:r>
      <w:r w:rsidRPr="00F86AA3">
        <w:rPr>
          <w:rFonts w:asciiTheme="minorHAnsi" w:eastAsia="Arial" w:hAnsiTheme="minorHAnsi" w:cstheme="minorHAnsi"/>
        </w:rPr>
        <w:t>edu</w:t>
      </w:r>
      <w:r w:rsidRPr="00F86AA3">
        <w:rPr>
          <w:rFonts w:asciiTheme="minorHAnsi" w:eastAsia="Arial" w:hAnsiTheme="minorHAnsi" w:cstheme="minorHAnsi"/>
          <w:spacing w:val="-1"/>
        </w:rPr>
        <w:t>l</w:t>
      </w:r>
      <w:r w:rsidRPr="00F86AA3">
        <w:rPr>
          <w:rFonts w:asciiTheme="minorHAnsi" w:eastAsia="Arial" w:hAnsiTheme="minorHAnsi" w:cstheme="minorHAnsi"/>
        </w:rPr>
        <w:t>ed</w:t>
      </w:r>
      <w:r w:rsidRPr="00F86AA3">
        <w:rPr>
          <w:rFonts w:asciiTheme="minorHAnsi" w:eastAsia="Arial" w:hAnsiTheme="minorHAnsi" w:cstheme="minorHAnsi"/>
          <w:spacing w:val="36"/>
        </w:rPr>
        <w:t xml:space="preserve"> </w:t>
      </w:r>
      <w:r w:rsidRPr="00F86AA3">
        <w:rPr>
          <w:rFonts w:asciiTheme="minorHAnsi" w:eastAsia="Arial" w:hAnsiTheme="minorHAnsi" w:cstheme="minorHAnsi"/>
          <w:w w:val="97"/>
        </w:rPr>
        <w:t>v</w:t>
      </w:r>
      <w:r w:rsidRPr="00F86AA3">
        <w:rPr>
          <w:rFonts w:asciiTheme="minorHAnsi" w:eastAsia="Arial" w:hAnsiTheme="minorHAnsi" w:cstheme="minorHAnsi"/>
          <w:spacing w:val="-1"/>
          <w:w w:val="115"/>
        </w:rPr>
        <w:t>i</w:t>
      </w:r>
      <w:r w:rsidRPr="00F86AA3">
        <w:rPr>
          <w:rFonts w:asciiTheme="minorHAnsi" w:eastAsia="Arial" w:hAnsiTheme="minorHAnsi" w:cstheme="minorHAnsi"/>
          <w:w w:val="106"/>
        </w:rPr>
        <w:t>si</w:t>
      </w:r>
      <w:r w:rsidRPr="00F86AA3">
        <w:rPr>
          <w:rFonts w:asciiTheme="minorHAnsi" w:eastAsia="Arial" w:hAnsiTheme="minorHAnsi" w:cstheme="minorHAnsi"/>
          <w:spacing w:val="-1"/>
          <w:w w:val="119"/>
        </w:rPr>
        <w:t>t</w:t>
      </w:r>
      <w:r w:rsidRPr="00F86AA3">
        <w:rPr>
          <w:rFonts w:asciiTheme="minorHAnsi" w:eastAsia="Arial" w:hAnsiTheme="minorHAnsi" w:cstheme="minorHAnsi"/>
          <w:w w:val="103"/>
        </w:rPr>
        <w:t>o</w:t>
      </w:r>
      <w:r w:rsidRPr="00F86AA3">
        <w:rPr>
          <w:rFonts w:asciiTheme="minorHAnsi" w:eastAsia="Arial" w:hAnsiTheme="minorHAnsi" w:cstheme="minorHAnsi"/>
          <w:spacing w:val="-1"/>
          <w:w w:val="103"/>
        </w:rPr>
        <w:t>r</w:t>
      </w:r>
      <w:r w:rsidRPr="00F86AA3">
        <w:rPr>
          <w:rFonts w:asciiTheme="minorHAnsi" w:eastAsia="Arial" w:hAnsiTheme="minorHAnsi" w:cstheme="minorHAnsi"/>
          <w:w w:val="90"/>
        </w:rPr>
        <w:t>s.</w:t>
      </w:r>
    </w:p>
    <w:p w14:paraId="576AADDA" w14:textId="77777777" w:rsidR="00B53BBA" w:rsidRPr="00F86AA3" w:rsidRDefault="00F86AA3">
      <w:pPr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t xml:space="preserve">-    </w:t>
      </w:r>
      <w:r w:rsidRPr="00F86AA3">
        <w:rPr>
          <w:rFonts w:asciiTheme="minorHAnsi" w:hAnsiTheme="minorHAnsi" w:cstheme="minorHAnsi"/>
          <w:spacing w:val="43"/>
        </w:rPr>
        <w:t xml:space="preserve"> </w:t>
      </w:r>
      <w:r w:rsidRPr="00F86AA3">
        <w:rPr>
          <w:rFonts w:asciiTheme="minorHAnsi" w:eastAsia="Arial" w:hAnsiTheme="minorHAnsi" w:cstheme="minorHAnsi"/>
        </w:rPr>
        <w:t>H</w:t>
      </w:r>
      <w:r w:rsidRPr="00F86AA3">
        <w:rPr>
          <w:rFonts w:asciiTheme="minorHAnsi" w:eastAsia="Arial" w:hAnsiTheme="minorHAnsi" w:cstheme="minorHAnsi"/>
          <w:spacing w:val="1"/>
        </w:rPr>
        <w:t>a</w:t>
      </w:r>
      <w:r w:rsidRPr="00F86AA3">
        <w:rPr>
          <w:rFonts w:asciiTheme="minorHAnsi" w:eastAsia="Arial" w:hAnsiTheme="minorHAnsi" w:cstheme="minorHAnsi"/>
        </w:rPr>
        <w:t>ndle</w:t>
      </w:r>
      <w:r w:rsidRPr="00F86AA3">
        <w:rPr>
          <w:rFonts w:asciiTheme="minorHAnsi" w:eastAsia="Arial" w:hAnsiTheme="minorHAnsi" w:cstheme="minorHAnsi"/>
          <w:spacing w:val="12"/>
        </w:rPr>
        <w:t xml:space="preserve"> </w:t>
      </w:r>
      <w:r w:rsidRPr="00F86AA3">
        <w:rPr>
          <w:rFonts w:asciiTheme="minorHAnsi" w:eastAsia="Arial" w:hAnsiTheme="minorHAnsi" w:cstheme="minorHAnsi"/>
        </w:rPr>
        <w:t>c</w:t>
      </w:r>
      <w:r w:rsidRPr="00F86AA3">
        <w:rPr>
          <w:rFonts w:asciiTheme="minorHAnsi" w:eastAsia="Arial" w:hAnsiTheme="minorHAnsi" w:cstheme="minorHAnsi"/>
          <w:spacing w:val="-1"/>
        </w:rPr>
        <w:t>u</w:t>
      </w:r>
      <w:r w:rsidRPr="00F86AA3">
        <w:rPr>
          <w:rFonts w:asciiTheme="minorHAnsi" w:eastAsia="Arial" w:hAnsiTheme="minorHAnsi" w:cstheme="minorHAnsi"/>
        </w:rPr>
        <w:t>st</w:t>
      </w:r>
      <w:r w:rsidRPr="00F86AA3">
        <w:rPr>
          <w:rFonts w:asciiTheme="minorHAnsi" w:eastAsia="Arial" w:hAnsiTheme="minorHAnsi" w:cstheme="minorHAnsi"/>
          <w:spacing w:val="-1"/>
        </w:rPr>
        <w:t>o</w:t>
      </w:r>
      <w:r w:rsidRPr="00F86AA3">
        <w:rPr>
          <w:rFonts w:asciiTheme="minorHAnsi" w:eastAsia="Arial" w:hAnsiTheme="minorHAnsi" w:cstheme="minorHAnsi"/>
        </w:rPr>
        <w:t>mer</w:t>
      </w:r>
      <w:r w:rsidRPr="00F86AA3">
        <w:rPr>
          <w:rFonts w:asciiTheme="minorHAnsi" w:eastAsia="Arial" w:hAnsiTheme="minorHAnsi" w:cstheme="minorHAnsi"/>
          <w:spacing w:val="26"/>
        </w:rPr>
        <w:t xml:space="preserve"> </w:t>
      </w:r>
      <w:r w:rsidRPr="00F86AA3">
        <w:rPr>
          <w:rFonts w:asciiTheme="minorHAnsi" w:eastAsia="Arial" w:hAnsiTheme="minorHAnsi" w:cstheme="minorHAnsi"/>
        </w:rPr>
        <w:t>c</w:t>
      </w:r>
      <w:r w:rsidRPr="00F86AA3">
        <w:rPr>
          <w:rFonts w:asciiTheme="minorHAnsi" w:eastAsia="Arial" w:hAnsiTheme="minorHAnsi" w:cstheme="minorHAnsi"/>
          <w:spacing w:val="-1"/>
        </w:rPr>
        <w:t>o</w:t>
      </w:r>
      <w:r w:rsidRPr="00F86AA3">
        <w:rPr>
          <w:rFonts w:asciiTheme="minorHAnsi" w:eastAsia="Arial" w:hAnsiTheme="minorHAnsi" w:cstheme="minorHAnsi"/>
        </w:rPr>
        <w:t>mp</w:t>
      </w:r>
      <w:r w:rsidRPr="00F86AA3">
        <w:rPr>
          <w:rFonts w:asciiTheme="minorHAnsi" w:eastAsia="Arial" w:hAnsiTheme="minorHAnsi" w:cstheme="minorHAnsi"/>
          <w:spacing w:val="-1"/>
        </w:rPr>
        <w:t>l</w:t>
      </w:r>
      <w:r w:rsidRPr="00F86AA3">
        <w:rPr>
          <w:rFonts w:asciiTheme="minorHAnsi" w:eastAsia="Arial" w:hAnsiTheme="minorHAnsi" w:cstheme="minorHAnsi"/>
        </w:rPr>
        <w:t>ain</w:t>
      </w:r>
      <w:r w:rsidRPr="00F86AA3">
        <w:rPr>
          <w:rFonts w:asciiTheme="minorHAnsi" w:eastAsia="Arial" w:hAnsiTheme="minorHAnsi" w:cstheme="minorHAnsi"/>
          <w:spacing w:val="-1"/>
        </w:rPr>
        <w:t>t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44"/>
        </w:rPr>
        <w:t xml:space="preserve"> </w:t>
      </w:r>
      <w:r w:rsidRPr="00F86AA3">
        <w:rPr>
          <w:rFonts w:asciiTheme="minorHAnsi" w:eastAsia="Arial" w:hAnsiTheme="minorHAnsi" w:cstheme="minorHAnsi"/>
        </w:rPr>
        <w:t>and</w:t>
      </w:r>
      <w:r w:rsidRPr="00F86AA3">
        <w:rPr>
          <w:rFonts w:asciiTheme="minorHAnsi" w:eastAsia="Arial" w:hAnsiTheme="minorHAnsi" w:cstheme="minorHAnsi"/>
          <w:spacing w:val="3"/>
        </w:rPr>
        <w:t xml:space="preserve"> </w:t>
      </w:r>
      <w:r w:rsidRPr="00F86AA3">
        <w:rPr>
          <w:rFonts w:asciiTheme="minorHAnsi" w:eastAsia="Arial" w:hAnsiTheme="minorHAnsi" w:cstheme="minorHAnsi"/>
        </w:rPr>
        <w:t>the</w:t>
      </w:r>
      <w:r w:rsidRPr="00F86AA3">
        <w:rPr>
          <w:rFonts w:asciiTheme="minorHAnsi" w:eastAsia="Arial" w:hAnsiTheme="minorHAnsi" w:cstheme="minorHAnsi"/>
          <w:spacing w:val="-2"/>
        </w:rPr>
        <w:t>r</w:t>
      </w:r>
      <w:r w:rsidRPr="00F86AA3">
        <w:rPr>
          <w:rFonts w:asciiTheme="minorHAnsi" w:eastAsia="Arial" w:hAnsiTheme="minorHAnsi" w:cstheme="minorHAnsi"/>
          <w:spacing w:val="-1"/>
        </w:rPr>
        <w:t>a</w:t>
      </w:r>
      <w:r w:rsidRPr="00F86AA3">
        <w:rPr>
          <w:rFonts w:asciiTheme="minorHAnsi" w:eastAsia="Arial" w:hAnsiTheme="minorHAnsi" w:cstheme="minorHAnsi"/>
        </w:rPr>
        <w:t>py</w:t>
      </w:r>
      <w:r w:rsidRPr="00F86AA3">
        <w:rPr>
          <w:rFonts w:asciiTheme="minorHAnsi" w:eastAsia="Arial" w:hAnsiTheme="minorHAnsi" w:cstheme="minorHAnsi"/>
          <w:spacing w:val="13"/>
        </w:rPr>
        <w:t xml:space="preserve"> </w:t>
      </w:r>
      <w:r w:rsidRPr="00F86AA3">
        <w:rPr>
          <w:rFonts w:asciiTheme="minorHAnsi" w:eastAsia="Arial" w:hAnsiTheme="minorHAnsi" w:cstheme="minorHAnsi"/>
          <w:w w:val="103"/>
        </w:rPr>
        <w:t>queri</w:t>
      </w:r>
      <w:r w:rsidRPr="00F86AA3">
        <w:rPr>
          <w:rFonts w:asciiTheme="minorHAnsi" w:eastAsia="Arial" w:hAnsiTheme="minorHAnsi" w:cstheme="minorHAnsi"/>
          <w:spacing w:val="-1"/>
          <w:w w:val="103"/>
        </w:rPr>
        <w:t>e</w:t>
      </w:r>
      <w:r w:rsidRPr="00F86AA3">
        <w:rPr>
          <w:rFonts w:asciiTheme="minorHAnsi" w:eastAsia="Arial" w:hAnsiTheme="minorHAnsi" w:cstheme="minorHAnsi"/>
          <w:w w:val="90"/>
        </w:rPr>
        <w:t>s.</w:t>
      </w:r>
    </w:p>
    <w:p w14:paraId="329C606F" w14:textId="77777777" w:rsidR="00B53BBA" w:rsidRPr="00F86AA3" w:rsidRDefault="00F86AA3">
      <w:pPr>
        <w:tabs>
          <w:tab w:val="left" w:pos="360"/>
        </w:tabs>
        <w:spacing w:before="29" w:line="274" w:lineRule="auto"/>
        <w:ind w:left="360" w:right="1013" w:hanging="360"/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t>-</w:t>
      </w:r>
      <w:r w:rsidRPr="00F86AA3">
        <w:rPr>
          <w:rFonts w:asciiTheme="minorHAnsi" w:hAnsiTheme="minorHAnsi" w:cstheme="minorHAnsi"/>
        </w:rPr>
        <w:tab/>
      </w:r>
      <w:r w:rsidRPr="00F86AA3">
        <w:rPr>
          <w:rFonts w:asciiTheme="minorHAnsi" w:eastAsia="Arial" w:hAnsiTheme="minorHAnsi" w:cstheme="minorHAnsi"/>
        </w:rPr>
        <w:t>Control</w:t>
      </w:r>
      <w:r w:rsidRPr="00F86AA3">
        <w:rPr>
          <w:rFonts w:asciiTheme="minorHAnsi" w:eastAsia="Arial" w:hAnsiTheme="minorHAnsi" w:cstheme="minorHAnsi"/>
          <w:spacing w:val="13"/>
        </w:rPr>
        <w:t xml:space="preserve"> </w:t>
      </w:r>
      <w:r w:rsidRPr="00F86AA3">
        <w:rPr>
          <w:rFonts w:asciiTheme="minorHAnsi" w:eastAsia="Arial" w:hAnsiTheme="minorHAnsi" w:cstheme="minorHAnsi"/>
        </w:rPr>
        <w:t>the</w:t>
      </w:r>
      <w:r w:rsidRPr="00F86AA3">
        <w:rPr>
          <w:rFonts w:asciiTheme="minorHAnsi" w:eastAsia="Arial" w:hAnsiTheme="minorHAnsi" w:cstheme="minorHAnsi"/>
          <w:spacing w:val="9"/>
        </w:rPr>
        <w:t xml:space="preserve"> </w:t>
      </w:r>
      <w:r w:rsidRPr="00F86AA3">
        <w:rPr>
          <w:rFonts w:asciiTheme="minorHAnsi" w:eastAsia="Arial" w:hAnsiTheme="minorHAnsi" w:cstheme="minorHAnsi"/>
        </w:rPr>
        <w:t>sto</w:t>
      </w:r>
      <w:r w:rsidRPr="00F86AA3">
        <w:rPr>
          <w:rFonts w:asciiTheme="minorHAnsi" w:eastAsia="Arial" w:hAnsiTheme="minorHAnsi" w:cstheme="minorHAnsi"/>
          <w:spacing w:val="1"/>
        </w:rPr>
        <w:t>c</w:t>
      </w:r>
      <w:r w:rsidRPr="00F86AA3">
        <w:rPr>
          <w:rFonts w:asciiTheme="minorHAnsi" w:eastAsia="Arial" w:hAnsiTheme="minorHAnsi" w:cstheme="minorHAnsi"/>
        </w:rPr>
        <w:t>k</w:t>
      </w:r>
      <w:r w:rsidRPr="00F86AA3">
        <w:rPr>
          <w:rFonts w:asciiTheme="minorHAnsi" w:eastAsia="Arial" w:hAnsiTheme="minorHAnsi" w:cstheme="minorHAnsi"/>
          <w:spacing w:val="26"/>
        </w:rPr>
        <w:t xml:space="preserve"> </w:t>
      </w:r>
      <w:r w:rsidRPr="00F86AA3">
        <w:rPr>
          <w:rFonts w:asciiTheme="minorHAnsi" w:eastAsia="Arial" w:hAnsiTheme="minorHAnsi" w:cstheme="minorHAnsi"/>
        </w:rPr>
        <w:t>and</w:t>
      </w:r>
      <w:r w:rsidRPr="00F86AA3">
        <w:rPr>
          <w:rFonts w:asciiTheme="minorHAnsi" w:eastAsia="Arial" w:hAnsiTheme="minorHAnsi" w:cstheme="minorHAnsi"/>
          <w:spacing w:val="3"/>
        </w:rPr>
        <w:t xml:space="preserve"> </w:t>
      </w:r>
      <w:r w:rsidRPr="00F86AA3">
        <w:rPr>
          <w:rFonts w:asciiTheme="minorHAnsi" w:eastAsia="Arial" w:hAnsiTheme="minorHAnsi" w:cstheme="minorHAnsi"/>
        </w:rPr>
        <w:t>inv</w:t>
      </w:r>
      <w:r w:rsidRPr="00F86AA3">
        <w:rPr>
          <w:rFonts w:asciiTheme="minorHAnsi" w:eastAsia="Arial" w:hAnsiTheme="minorHAnsi" w:cstheme="minorHAnsi"/>
          <w:spacing w:val="-2"/>
        </w:rPr>
        <w:t>e</w:t>
      </w:r>
      <w:r w:rsidRPr="00F86AA3">
        <w:rPr>
          <w:rFonts w:asciiTheme="minorHAnsi" w:eastAsia="Arial" w:hAnsiTheme="minorHAnsi" w:cstheme="minorHAnsi"/>
        </w:rPr>
        <w:t>ntory</w:t>
      </w:r>
      <w:r w:rsidRPr="00F86AA3">
        <w:rPr>
          <w:rFonts w:asciiTheme="minorHAnsi" w:eastAsia="Arial" w:hAnsiTheme="minorHAnsi" w:cstheme="minorHAnsi"/>
          <w:spacing w:val="23"/>
        </w:rPr>
        <w:t xml:space="preserve"> </w:t>
      </w:r>
      <w:r w:rsidRPr="00F86AA3">
        <w:rPr>
          <w:rFonts w:asciiTheme="minorHAnsi" w:eastAsia="Arial" w:hAnsiTheme="minorHAnsi" w:cstheme="minorHAnsi"/>
        </w:rPr>
        <w:t>for</w:t>
      </w:r>
      <w:r w:rsidRPr="00F86AA3">
        <w:rPr>
          <w:rFonts w:asciiTheme="minorHAnsi" w:eastAsia="Arial" w:hAnsiTheme="minorHAnsi" w:cstheme="minorHAnsi"/>
          <w:spacing w:val="8"/>
        </w:rPr>
        <w:t xml:space="preserve"> </w:t>
      </w:r>
      <w:r w:rsidRPr="00F86AA3">
        <w:rPr>
          <w:rFonts w:asciiTheme="minorHAnsi" w:eastAsia="Arial" w:hAnsiTheme="minorHAnsi" w:cstheme="minorHAnsi"/>
        </w:rPr>
        <w:t>the</w:t>
      </w:r>
      <w:r w:rsidRPr="00F86AA3">
        <w:rPr>
          <w:rFonts w:asciiTheme="minorHAnsi" w:eastAsia="Arial" w:hAnsiTheme="minorHAnsi" w:cstheme="minorHAnsi"/>
          <w:spacing w:val="-1"/>
        </w:rPr>
        <w:t>r</w:t>
      </w:r>
      <w:r w:rsidRPr="00F86AA3">
        <w:rPr>
          <w:rFonts w:asciiTheme="minorHAnsi" w:eastAsia="Arial" w:hAnsiTheme="minorHAnsi" w:cstheme="minorHAnsi"/>
        </w:rPr>
        <w:t>apy</w:t>
      </w:r>
      <w:r w:rsidRPr="00F86AA3">
        <w:rPr>
          <w:rFonts w:asciiTheme="minorHAnsi" w:eastAsia="Arial" w:hAnsiTheme="minorHAnsi" w:cstheme="minorHAnsi"/>
          <w:spacing w:val="14"/>
        </w:rPr>
        <w:t xml:space="preserve"> </w:t>
      </w:r>
      <w:r w:rsidRPr="00F86AA3">
        <w:rPr>
          <w:rFonts w:asciiTheme="minorHAnsi" w:eastAsia="Arial" w:hAnsiTheme="minorHAnsi" w:cstheme="minorHAnsi"/>
        </w:rPr>
        <w:t>p</w:t>
      </w:r>
      <w:r w:rsidRPr="00F86AA3">
        <w:rPr>
          <w:rFonts w:asciiTheme="minorHAnsi" w:eastAsia="Arial" w:hAnsiTheme="minorHAnsi" w:cstheme="minorHAnsi"/>
          <w:spacing w:val="-1"/>
        </w:rPr>
        <w:t>r</w:t>
      </w:r>
      <w:r w:rsidRPr="00F86AA3">
        <w:rPr>
          <w:rFonts w:asciiTheme="minorHAnsi" w:eastAsia="Arial" w:hAnsiTheme="minorHAnsi" w:cstheme="minorHAnsi"/>
        </w:rPr>
        <w:t>oduc</w:t>
      </w:r>
      <w:r w:rsidRPr="00F86AA3">
        <w:rPr>
          <w:rFonts w:asciiTheme="minorHAnsi" w:eastAsia="Arial" w:hAnsiTheme="minorHAnsi" w:cstheme="minorHAnsi"/>
          <w:spacing w:val="-1"/>
        </w:rPr>
        <w:t>t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23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a</w:t>
      </w:r>
      <w:r w:rsidRPr="00F86AA3">
        <w:rPr>
          <w:rFonts w:asciiTheme="minorHAnsi" w:eastAsia="Arial" w:hAnsiTheme="minorHAnsi" w:cstheme="minorHAnsi"/>
        </w:rPr>
        <w:t>nd</w:t>
      </w:r>
      <w:r w:rsidRPr="00F86AA3">
        <w:rPr>
          <w:rFonts w:asciiTheme="minorHAnsi" w:eastAsia="Arial" w:hAnsiTheme="minorHAnsi" w:cstheme="minorHAnsi"/>
          <w:spacing w:val="2"/>
        </w:rPr>
        <w:t xml:space="preserve"> </w:t>
      </w:r>
      <w:r w:rsidRPr="00F86AA3">
        <w:rPr>
          <w:rFonts w:asciiTheme="minorHAnsi" w:eastAsia="Arial" w:hAnsiTheme="minorHAnsi" w:cstheme="minorHAnsi"/>
          <w:w w:val="103"/>
        </w:rPr>
        <w:t>sp</w:t>
      </w:r>
      <w:r w:rsidRPr="00F86AA3">
        <w:rPr>
          <w:rFonts w:asciiTheme="minorHAnsi" w:eastAsia="Arial" w:hAnsiTheme="minorHAnsi" w:cstheme="minorHAnsi"/>
          <w:w w:val="99"/>
        </w:rPr>
        <w:t xml:space="preserve">a </w:t>
      </w:r>
      <w:r w:rsidRPr="00F86AA3">
        <w:rPr>
          <w:rFonts w:asciiTheme="minorHAnsi" w:eastAsia="Arial" w:hAnsiTheme="minorHAnsi" w:cstheme="minorHAnsi"/>
          <w:w w:val="103"/>
        </w:rPr>
        <w:t>c</w:t>
      </w:r>
      <w:r w:rsidRPr="00F86AA3">
        <w:rPr>
          <w:rFonts w:asciiTheme="minorHAnsi" w:eastAsia="Arial" w:hAnsiTheme="minorHAnsi" w:cstheme="minorHAnsi"/>
          <w:spacing w:val="1"/>
          <w:w w:val="103"/>
        </w:rPr>
        <w:t>o</w:t>
      </w:r>
      <w:r w:rsidRPr="00F86AA3">
        <w:rPr>
          <w:rFonts w:asciiTheme="minorHAnsi" w:eastAsia="Arial" w:hAnsiTheme="minorHAnsi" w:cstheme="minorHAnsi"/>
          <w:w w:val="105"/>
        </w:rPr>
        <w:t>nsu</w:t>
      </w:r>
      <w:r w:rsidRPr="00F86AA3">
        <w:rPr>
          <w:rFonts w:asciiTheme="minorHAnsi" w:eastAsia="Arial" w:hAnsiTheme="minorHAnsi" w:cstheme="minorHAnsi"/>
          <w:spacing w:val="-2"/>
          <w:w w:val="105"/>
        </w:rPr>
        <w:t>m</w:t>
      </w:r>
      <w:r w:rsidRPr="00F86AA3">
        <w:rPr>
          <w:rFonts w:asciiTheme="minorHAnsi" w:eastAsia="Arial" w:hAnsiTheme="minorHAnsi" w:cstheme="minorHAnsi"/>
          <w:w w:val="102"/>
        </w:rPr>
        <w:t>a</w:t>
      </w:r>
      <w:r w:rsidRPr="00F86AA3">
        <w:rPr>
          <w:rFonts w:asciiTheme="minorHAnsi" w:eastAsia="Arial" w:hAnsiTheme="minorHAnsi" w:cstheme="minorHAnsi"/>
          <w:spacing w:val="1"/>
          <w:w w:val="102"/>
        </w:rPr>
        <w:t>b</w:t>
      </w:r>
      <w:r w:rsidRPr="00F86AA3">
        <w:rPr>
          <w:rFonts w:asciiTheme="minorHAnsi" w:eastAsia="Arial" w:hAnsiTheme="minorHAnsi" w:cstheme="minorHAnsi"/>
          <w:w w:val="102"/>
        </w:rPr>
        <w:t>l</w:t>
      </w:r>
      <w:r w:rsidRPr="00F86AA3">
        <w:rPr>
          <w:rFonts w:asciiTheme="minorHAnsi" w:eastAsia="Arial" w:hAnsiTheme="minorHAnsi" w:cstheme="minorHAnsi"/>
          <w:spacing w:val="-2"/>
          <w:w w:val="102"/>
        </w:rPr>
        <w:t>e</w:t>
      </w:r>
      <w:r w:rsidRPr="00F86AA3">
        <w:rPr>
          <w:rFonts w:asciiTheme="minorHAnsi" w:eastAsia="Arial" w:hAnsiTheme="minorHAnsi" w:cstheme="minorHAnsi"/>
          <w:w w:val="102"/>
        </w:rPr>
        <w:t>s</w:t>
      </w:r>
    </w:p>
    <w:p w14:paraId="342C4CCE" w14:textId="77777777" w:rsidR="00B53BBA" w:rsidRPr="00F86AA3" w:rsidRDefault="00B53BBA">
      <w:pPr>
        <w:spacing w:before="1" w:line="280" w:lineRule="exact"/>
        <w:rPr>
          <w:rFonts w:asciiTheme="minorHAnsi" w:hAnsiTheme="minorHAnsi" w:cstheme="minorHAnsi"/>
        </w:rPr>
      </w:pPr>
    </w:p>
    <w:p w14:paraId="228B4372" w14:textId="77777777" w:rsidR="00B53BBA" w:rsidRPr="00F86AA3" w:rsidRDefault="00F86AA3">
      <w:pPr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2"/>
        </w:rPr>
        <w:t>K</w:t>
      </w:r>
      <w:r w:rsidRPr="00F86AA3">
        <w:rPr>
          <w:rFonts w:asciiTheme="minorHAnsi" w:eastAsia="Arial" w:hAnsiTheme="minorHAnsi" w:cstheme="minorHAnsi"/>
          <w:spacing w:val="3"/>
        </w:rPr>
        <w:t>E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-21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S</w:t>
      </w:r>
      <w:r w:rsidRPr="00F86AA3">
        <w:rPr>
          <w:rFonts w:asciiTheme="minorHAnsi" w:eastAsia="Arial" w:hAnsiTheme="minorHAnsi" w:cstheme="minorHAnsi"/>
          <w:spacing w:val="2"/>
        </w:rPr>
        <w:t>K</w:t>
      </w:r>
      <w:r w:rsidRPr="00F86AA3">
        <w:rPr>
          <w:rFonts w:asciiTheme="minorHAnsi" w:eastAsia="Arial" w:hAnsiTheme="minorHAnsi" w:cstheme="minorHAnsi"/>
          <w:spacing w:val="5"/>
        </w:rPr>
        <w:t>I</w:t>
      </w:r>
      <w:r w:rsidRPr="00F86AA3">
        <w:rPr>
          <w:rFonts w:asciiTheme="minorHAnsi" w:eastAsia="Arial" w:hAnsiTheme="minorHAnsi" w:cstheme="minorHAnsi"/>
          <w:spacing w:val="2"/>
        </w:rPr>
        <w:t>L</w:t>
      </w:r>
      <w:r w:rsidRPr="00F86AA3">
        <w:rPr>
          <w:rFonts w:asciiTheme="minorHAnsi" w:eastAsia="Arial" w:hAnsiTheme="minorHAnsi" w:cstheme="minorHAnsi"/>
          <w:spacing w:val="4"/>
        </w:rPr>
        <w:t>L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-18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AN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18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C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  <w:spacing w:val="4"/>
        </w:rPr>
        <w:t>M</w:t>
      </w:r>
      <w:r w:rsidRPr="00F86AA3">
        <w:rPr>
          <w:rFonts w:asciiTheme="minorHAnsi" w:eastAsia="Arial" w:hAnsiTheme="minorHAnsi" w:cstheme="minorHAnsi"/>
          <w:spacing w:val="2"/>
        </w:rPr>
        <w:t>P</w:t>
      </w:r>
      <w:r w:rsidRPr="00F86AA3">
        <w:rPr>
          <w:rFonts w:asciiTheme="minorHAnsi" w:eastAsia="Arial" w:hAnsiTheme="minorHAnsi" w:cstheme="minorHAnsi"/>
          <w:spacing w:val="4"/>
        </w:rPr>
        <w:t>E</w:t>
      </w:r>
      <w:r w:rsidRPr="00F86AA3">
        <w:rPr>
          <w:rFonts w:asciiTheme="minorHAnsi" w:eastAsia="Arial" w:hAnsiTheme="minorHAnsi" w:cstheme="minorHAnsi"/>
          <w:spacing w:val="6"/>
        </w:rPr>
        <w:t>T</w:t>
      </w:r>
      <w:r w:rsidRPr="00F86AA3">
        <w:rPr>
          <w:rFonts w:asciiTheme="minorHAnsi" w:eastAsia="Arial" w:hAnsiTheme="minorHAnsi" w:cstheme="minorHAnsi"/>
          <w:spacing w:val="3"/>
        </w:rPr>
        <w:t>E</w:t>
      </w:r>
      <w:r w:rsidRPr="00F86AA3">
        <w:rPr>
          <w:rFonts w:asciiTheme="minorHAnsi" w:eastAsia="Arial" w:hAnsiTheme="minorHAnsi" w:cstheme="minorHAnsi"/>
          <w:spacing w:val="2"/>
        </w:rPr>
        <w:t>N</w:t>
      </w:r>
      <w:r w:rsidRPr="00F86AA3">
        <w:rPr>
          <w:rFonts w:asciiTheme="minorHAnsi" w:eastAsia="Arial" w:hAnsiTheme="minorHAnsi" w:cstheme="minorHAnsi"/>
        </w:rPr>
        <w:t>C</w:t>
      </w:r>
      <w:r w:rsidRPr="00F86AA3">
        <w:rPr>
          <w:rFonts w:asciiTheme="minorHAnsi" w:eastAsia="Arial" w:hAnsiTheme="minorHAnsi" w:cstheme="minorHAnsi"/>
          <w:spacing w:val="4"/>
        </w:rPr>
        <w:t>I</w:t>
      </w:r>
      <w:r w:rsidRPr="00F86AA3">
        <w:rPr>
          <w:rFonts w:asciiTheme="minorHAnsi" w:eastAsia="Arial" w:hAnsiTheme="minorHAnsi" w:cstheme="minorHAnsi"/>
          <w:spacing w:val="3"/>
        </w:rPr>
        <w:t>E</w:t>
      </w:r>
      <w:r w:rsidRPr="00F86AA3">
        <w:rPr>
          <w:rFonts w:asciiTheme="minorHAnsi" w:eastAsia="Arial" w:hAnsiTheme="minorHAnsi" w:cstheme="minorHAnsi"/>
        </w:rPr>
        <w:t>S</w:t>
      </w:r>
    </w:p>
    <w:p w14:paraId="53A72043" w14:textId="77777777" w:rsidR="00B53BBA" w:rsidRPr="00F86AA3" w:rsidRDefault="00B53BBA">
      <w:pPr>
        <w:spacing w:before="1" w:line="140" w:lineRule="exact"/>
        <w:rPr>
          <w:rFonts w:asciiTheme="minorHAnsi" w:hAnsiTheme="minorHAnsi" w:cstheme="minorHAnsi"/>
        </w:rPr>
      </w:pPr>
    </w:p>
    <w:p w14:paraId="4D8D9EDA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4D13FC58" w14:textId="77777777" w:rsidR="00B53BBA" w:rsidRPr="00F86AA3" w:rsidRDefault="00F86AA3">
      <w:pPr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t xml:space="preserve">-    </w:t>
      </w:r>
      <w:r w:rsidRPr="00F86AA3">
        <w:rPr>
          <w:rFonts w:asciiTheme="minorHAnsi" w:hAnsiTheme="minorHAnsi" w:cstheme="minorHAnsi"/>
          <w:spacing w:val="43"/>
        </w:rPr>
        <w:t xml:space="preserve"> </w:t>
      </w:r>
      <w:r w:rsidRPr="00F86AA3">
        <w:rPr>
          <w:rFonts w:asciiTheme="minorHAnsi" w:eastAsia="Arial" w:hAnsiTheme="minorHAnsi" w:cstheme="minorHAnsi"/>
          <w:spacing w:val="-1"/>
        </w:rPr>
        <w:t>C</w:t>
      </w:r>
      <w:r w:rsidRPr="00F86AA3">
        <w:rPr>
          <w:rFonts w:asciiTheme="minorHAnsi" w:eastAsia="Arial" w:hAnsiTheme="minorHAnsi" w:cstheme="minorHAnsi"/>
          <w:spacing w:val="1"/>
        </w:rPr>
        <w:t>a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-17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o</w:t>
      </w:r>
      <w:r w:rsidRPr="00F86AA3">
        <w:rPr>
          <w:rFonts w:asciiTheme="minorHAnsi" w:eastAsia="Arial" w:hAnsiTheme="minorHAnsi" w:cstheme="minorHAnsi"/>
          <w:spacing w:val="-2"/>
        </w:rPr>
        <w:t>ff</w:t>
      </w:r>
      <w:r w:rsidRPr="00F86AA3">
        <w:rPr>
          <w:rFonts w:asciiTheme="minorHAnsi" w:eastAsia="Arial" w:hAnsiTheme="minorHAnsi" w:cstheme="minorHAnsi"/>
        </w:rPr>
        <w:t>er</w:t>
      </w:r>
      <w:r w:rsidRPr="00F86AA3">
        <w:rPr>
          <w:rFonts w:asciiTheme="minorHAnsi" w:eastAsia="Arial" w:hAnsiTheme="minorHAnsi" w:cstheme="minorHAnsi"/>
          <w:spacing w:val="11"/>
        </w:rPr>
        <w:t xml:space="preserve"> 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-4"/>
        </w:rPr>
        <w:t xml:space="preserve"> w</w:t>
      </w:r>
      <w:r w:rsidRPr="00F86AA3">
        <w:rPr>
          <w:rFonts w:asciiTheme="minorHAnsi" w:eastAsia="Arial" w:hAnsiTheme="minorHAnsi" w:cstheme="minorHAnsi"/>
          <w:spacing w:val="1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r</w:t>
      </w:r>
      <w:r w:rsidRPr="00F86AA3">
        <w:rPr>
          <w:rFonts w:asciiTheme="minorHAnsi" w:eastAsia="Arial" w:hAnsiTheme="minorHAnsi" w:cstheme="minorHAnsi"/>
        </w:rPr>
        <w:t>m &amp;</w:t>
      </w:r>
      <w:r w:rsidRPr="00F86AA3">
        <w:rPr>
          <w:rFonts w:asciiTheme="minorHAnsi" w:eastAsia="Arial" w:hAnsiTheme="minorHAnsi" w:cstheme="minorHAnsi"/>
          <w:spacing w:val="-16"/>
        </w:rPr>
        <w:t xml:space="preserve"> </w:t>
      </w:r>
      <w:r w:rsidRPr="00F86AA3">
        <w:rPr>
          <w:rFonts w:asciiTheme="minorHAnsi" w:eastAsia="Arial" w:hAnsiTheme="minorHAnsi" w:cstheme="minorHAnsi"/>
          <w:spacing w:val="-2"/>
        </w:rPr>
        <w:t>f</w:t>
      </w:r>
      <w:r w:rsidRPr="00F86AA3">
        <w:rPr>
          <w:rFonts w:asciiTheme="minorHAnsi" w:eastAsia="Arial" w:hAnsiTheme="minorHAnsi" w:cstheme="minorHAnsi"/>
          <w:spacing w:val="1"/>
        </w:rPr>
        <w:t>r</w:t>
      </w:r>
      <w:r w:rsidRPr="00F86AA3">
        <w:rPr>
          <w:rFonts w:asciiTheme="minorHAnsi" w:eastAsia="Arial" w:hAnsiTheme="minorHAnsi" w:cstheme="minorHAnsi"/>
        </w:rPr>
        <w:t>ie</w:t>
      </w:r>
      <w:r w:rsidRPr="00F86AA3">
        <w:rPr>
          <w:rFonts w:asciiTheme="minorHAnsi" w:eastAsia="Arial" w:hAnsiTheme="minorHAnsi" w:cstheme="minorHAnsi"/>
          <w:spacing w:val="-3"/>
        </w:rPr>
        <w:t>n</w:t>
      </w:r>
      <w:r w:rsidRPr="00F86AA3">
        <w:rPr>
          <w:rFonts w:asciiTheme="minorHAnsi" w:eastAsia="Arial" w:hAnsiTheme="minorHAnsi" w:cstheme="minorHAnsi"/>
          <w:spacing w:val="1"/>
        </w:rPr>
        <w:t>dl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19"/>
        </w:rPr>
        <w:t xml:space="preserve"> </w:t>
      </w:r>
      <w:r w:rsidRPr="00F86AA3">
        <w:rPr>
          <w:rFonts w:asciiTheme="minorHAnsi" w:eastAsia="Arial" w:hAnsiTheme="minorHAnsi" w:cstheme="minorHAnsi"/>
          <w:spacing w:val="-1"/>
        </w:rPr>
        <w:t>g</w:t>
      </w:r>
      <w:r w:rsidRPr="00F86AA3">
        <w:rPr>
          <w:rFonts w:asciiTheme="minorHAnsi" w:eastAsia="Arial" w:hAnsiTheme="minorHAnsi" w:cstheme="minorHAnsi"/>
          <w:spacing w:val="1"/>
        </w:rPr>
        <w:t>r</w:t>
      </w:r>
      <w:r w:rsidRPr="00F86AA3">
        <w:rPr>
          <w:rFonts w:asciiTheme="minorHAnsi" w:eastAsia="Arial" w:hAnsiTheme="minorHAnsi" w:cstheme="minorHAnsi"/>
        </w:rPr>
        <w:t>eet</w:t>
      </w:r>
      <w:r w:rsidRPr="00F86AA3">
        <w:rPr>
          <w:rFonts w:asciiTheme="minorHAnsi" w:eastAsia="Arial" w:hAnsiTheme="minorHAnsi" w:cstheme="minorHAnsi"/>
          <w:spacing w:val="3"/>
        </w:rPr>
        <w:t>i</w:t>
      </w:r>
      <w:r w:rsidRPr="00F86AA3">
        <w:rPr>
          <w:rFonts w:asciiTheme="minorHAnsi" w:eastAsia="Arial" w:hAnsiTheme="minorHAnsi" w:cstheme="minorHAnsi"/>
        </w:rPr>
        <w:t xml:space="preserve">ng </w:t>
      </w:r>
      <w:r w:rsidRPr="00F86AA3">
        <w:rPr>
          <w:rFonts w:asciiTheme="minorHAnsi" w:eastAsia="Arial" w:hAnsiTheme="minorHAnsi" w:cstheme="minorHAnsi"/>
          <w:spacing w:val="14"/>
        </w:rPr>
        <w:t xml:space="preserve"> </w:t>
      </w:r>
      <w:r w:rsidRPr="00F86AA3">
        <w:rPr>
          <w:rFonts w:asciiTheme="minorHAnsi" w:eastAsia="Arial" w:hAnsiTheme="minorHAnsi" w:cstheme="minorHAnsi"/>
        </w:rPr>
        <w:t>to</w:t>
      </w:r>
      <w:r w:rsidRPr="00F86AA3">
        <w:rPr>
          <w:rFonts w:asciiTheme="minorHAnsi" w:eastAsia="Arial" w:hAnsiTheme="minorHAnsi" w:cstheme="minorHAnsi"/>
          <w:spacing w:val="9"/>
        </w:rPr>
        <w:t xml:space="preserve"> </w:t>
      </w:r>
      <w:r w:rsidRPr="00F86AA3">
        <w:rPr>
          <w:rFonts w:asciiTheme="minorHAnsi" w:eastAsia="Arial" w:hAnsiTheme="minorHAnsi" w:cstheme="minorHAnsi"/>
          <w:spacing w:val="-1"/>
          <w:w w:val="97"/>
        </w:rPr>
        <w:t>v</w:t>
      </w:r>
      <w:r w:rsidRPr="00F86AA3">
        <w:rPr>
          <w:rFonts w:asciiTheme="minorHAnsi" w:eastAsia="Arial" w:hAnsiTheme="minorHAnsi" w:cstheme="minorHAnsi"/>
          <w:w w:val="115"/>
        </w:rPr>
        <w:t>i</w:t>
      </w:r>
      <w:r w:rsidRPr="00F86AA3">
        <w:rPr>
          <w:rFonts w:asciiTheme="minorHAnsi" w:eastAsia="Arial" w:hAnsiTheme="minorHAnsi" w:cstheme="minorHAnsi"/>
          <w:spacing w:val="-1"/>
          <w:w w:val="102"/>
        </w:rPr>
        <w:t>s</w:t>
      </w:r>
      <w:r w:rsidRPr="00F86AA3">
        <w:rPr>
          <w:rFonts w:asciiTheme="minorHAnsi" w:eastAsia="Arial" w:hAnsiTheme="minorHAnsi" w:cstheme="minorHAnsi"/>
          <w:w w:val="117"/>
        </w:rPr>
        <w:t>i</w:t>
      </w:r>
      <w:r w:rsidRPr="00F86AA3">
        <w:rPr>
          <w:rFonts w:asciiTheme="minorHAnsi" w:eastAsia="Arial" w:hAnsiTheme="minorHAnsi" w:cstheme="minorHAnsi"/>
          <w:spacing w:val="-1"/>
          <w:w w:val="117"/>
        </w:rPr>
        <w:t>t</w:t>
      </w:r>
      <w:r w:rsidRPr="00F86AA3">
        <w:rPr>
          <w:rFonts w:asciiTheme="minorHAnsi" w:eastAsia="Arial" w:hAnsiTheme="minorHAnsi" w:cstheme="minorHAnsi"/>
          <w:spacing w:val="1"/>
          <w:w w:val="103"/>
        </w:rPr>
        <w:t>o</w:t>
      </w:r>
      <w:r w:rsidRPr="00F86AA3">
        <w:rPr>
          <w:rFonts w:asciiTheme="minorHAnsi" w:eastAsia="Arial" w:hAnsiTheme="minorHAnsi" w:cstheme="minorHAnsi"/>
          <w:w w:val="103"/>
        </w:rPr>
        <w:t>r</w:t>
      </w:r>
      <w:r w:rsidRPr="00F86AA3">
        <w:rPr>
          <w:rFonts w:asciiTheme="minorHAnsi" w:eastAsia="Arial" w:hAnsiTheme="minorHAnsi" w:cstheme="minorHAnsi"/>
          <w:spacing w:val="-1"/>
          <w:w w:val="102"/>
        </w:rPr>
        <w:t>s</w:t>
      </w:r>
      <w:r w:rsidRPr="00F86AA3">
        <w:rPr>
          <w:rFonts w:asciiTheme="minorHAnsi" w:eastAsia="Arial" w:hAnsiTheme="minorHAnsi" w:cstheme="minorHAnsi"/>
          <w:w w:val="68"/>
        </w:rPr>
        <w:t>.</w:t>
      </w:r>
    </w:p>
    <w:p w14:paraId="12C48C12" w14:textId="77777777" w:rsidR="00B53BBA" w:rsidRPr="00F86AA3" w:rsidRDefault="00F86AA3">
      <w:pPr>
        <w:spacing w:before="33"/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t xml:space="preserve">-    </w:t>
      </w:r>
      <w:r w:rsidRPr="00F86AA3">
        <w:rPr>
          <w:rFonts w:asciiTheme="minorHAnsi" w:hAnsiTheme="minorHAnsi" w:cstheme="minorHAnsi"/>
          <w:spacing w:val="43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Exc</w:t>
      </w:r>
      <w:r w:rsidRPr="00F86AA3">
        <w:rPr>
          <w:rFonts w:asciiTheme="minorHAnsi" w:eastAsia="Arial" w:hAnsiTheme="minorHAnsi" w:cstheme="minorHAnsi"/>
          <w:spacing w:val="4"/>
        </w:rPr>
        <w:t>e</w:t>
      </w:r>
      <w:r w:rsidRPr="00F86AA3">
        <w:rPr>
          <w:rFonts w:asciiTheme="minorHAnsi" w:eastAsia="Arial" w:hAnsiTheme="minorHAnsi" w:cstheme="minorHAnsi"/>
          <w:spacing w:val="3"/>
        </w:rPr>
        <w:t>l</w:t>
      </w:r>
      <w:r w:rsidRPr="00F86AA3">
        <w:rPr>
          <w:rFonts w:asciiTheme="minorHAnsi" w:eastAsia="Arial" w:hAnsiTheme="minorHAnsi" w:cstheme="minorHAnsi"/>
          <w:spacing w:val="2"/>
        </w:rPr>
        <w:t>l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4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t</w:t>
      </w:r>
      <w:r w:rsidRPr="00F86AA3">
        <w:rPr>
          <w:rFonts w:asciiTheme="minorHAnsi" w:eastAsia="Arial" w:hAnsiTheme="minorHAnsi" w:cstheme="minorHAnsi"/>
          <w:spacing w:val="3"/>
        </w:rPr>
        <w:t>e</w:t>
      </w:r>
      <w:r w:rsidRPr="00F86AA3">
        <w:rPr>
          <w:rFonts w:asciiTheme="minorHAnsi" w:eastAsia="Arial" w:hAnsiTheme="minorHAnsi" w:cstheme="minorHAnsi"/>
          <w:spacing w:val="2"/>
        </w:rPr>
        <w:t>l</w:t>
      </w:r>
      <w:r w:rsidRPr="00F86AA3">
        <w:rPr>
          <w:rFonts w:asciiTheme="minorHAnsi" w:eastAsia="Arial" w:hAnsiTheme="minorHAnsi" w:cstheme="minorHAnsi"/>
          <w:spacing w:val="3"/>
        </w:rPr>
        <w:t>ep</w:t>
      </w:r>
      <w:r w:rsidRPr="00F86AA3">
        <w:rPr>
          <w:rFonts w:asciiTheme="minorHAnsi" w:eastAsia="Arial" w:hAnsiTheme="minorHAnsi" w:cstheme="minorHAnsi"/>
          <w:spacing w:val="1"/>
        </w:rPr>
        <w:t>h</w:t>
      </w:r>
      <w:r w:rsidRPr="00F86AA3">
        <w:rPr>
          <w:rFonts w:asciiTheme="minorHAnsi" w:eastAsia="Arial" w:hAnsiTheme="minorHAnsi" w:cstheme="minorHAnsi"/>
          <w:spacing w:val="6"/>
        </w:rPr>
        <w:t>o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29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06"/>
        </w:rPr>
        <w:t>m</w:t>
      </w:r>
      <w:r w:rsidRPr="00F86AA3">
        <w:rPr>
          <w:rFonts w:asciiTheme="minorHAnsi" w:eastAsia="Arial" w:hAnsiTheme="minorHAnsi" w:cstheme="minorHAnsi"/>
          <w:spacing w:val="4"/>
          <w:w w:val="99"/>
        </w:rPr>
        <w:t>a</w:t>
      </w:r>
      <w:r w:rsidRPr="00F86AA3">
        <w:rPr>
          <w:rFonts w:asciiTheme="minorHAnsi" w:eastAsia="Arial" w:hAnsiTheme="minorHAnsi" w:cstheme="minorHAnsi"/>
          <w:spacing w:val="2"/>
          <w:w w:val="106"/>
        </w:rPr>
        <w:t>n</w:t>
      </w:r>
      <w:r w:rsidRPr="00F86AA3">
        <w:rPr>
          <w:rFonts w:asciiTheme="minorHAnsi" w:eastAsia="Arial" w:hAnsiTheme="minorHAnsi" w:cstheme="minorHAnsi"/>
          <w:spacing w:val="1"/>
          <w:w w:val="106"/>
        </w:rPr>
        <w:t>n</w:t>
      </w:r>
      <w:r w:rsidRPr="00F86AA3">
        <w:rPr>
          <w:rFonts w:asciiTheme="minorHAnsi" w:eastAsia="Arial" w:hAnsiTheme="minorHAnsi" w:cstheme="minorHAnsi"/>
          <w:spacing w:val="5"/>
          <w:w w:val="99"/>
        </w:rPr>
        <w:t>e</w:t>
      </w:r>
      <w:r w:rsidRPr="00F86AA3">
        <w:rPr>
          <w:rFonts w:asciiTheme="minorHAnsi" w:eastAsia="Arial" w:hAnsiTheme="minorHAnsi" w:cstheme="minorHAnsi"/>
          <w:spacing w:val="4"/>
          <w:w w:val="99"/>
        </w:rPr>
        <w:t>r</w:t>
      </w:r>
      <w:r w:rsidRPr="00F86AA3">
        <w:rPr>
          <w:rFonts w:asciiTheme="minorHAnsi" w:eastAsia="Arial" w:hAnsiTheme="minorHAnsi" w:cstheme="minorHAnsi"/>
          <w:w w:val="68"/>
        </w:rPr>
        <w:t>.</w:t>
      </w:r>
    </w:p>
    <w:p w14:paraId="193E48B0" w14:textId="77777777" w:rsidR="00B53BBA" w:rsidRPr="00F86AA3" w:rsidRDefault="00F86AA3">
      <w:pPr>
        <w:spacing w:before="34"/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t xml:space="preserve">-    </w:t>
      </w:r>
      <w:r w:rsidRPr="00F86AA3">
        <w:rPr>
          <w:rFonts w:asciiTheme="minorHAnsi" w:hAnsiTheme="minorHAnsi" w:cstheme="minorHAnsi"/>
          <w:spacing w:val="43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  <w:w w:val="94"/>
        </w:rPr>
        <w:t>S</w:t>
      </w:r>
      <w:r w:rsidRPr="00F86AA3">
        <w:rPr>
          <w:rFonts w:asciiTheme="minorHAnsi" w:eastAsia="Arial" w:hAnsiTheme="minorHAnsi" w:cstheme="minorHAnsi"/>
          <w:spacing w:val="1"/>
          <w:w w:val="106"/>
        </w:rPr>
        <w:t>m</w:t>
      </w:r>
      <w:r w:rsidRPr="00F86AA3">
        <w:rPr>
          <w:rFonts w:asciiTheme="minorHAnsi" w:eastAsia="Arial" w:hAnsiTheme="minorHAnsi" w:cstheme="minorHAnsi"/>
          <w:spacing w:val="4"/>
          <w:w w:val="99"/>
        </w:rPr>
        <w:t>a</w:t>
      </w:r>
      <w:r w:rsidRPr="00F86AA3">
        <w:rPr>
          <w:rFonts w:asciiTheme="minorHAnsi" w:eastAsia="Arial" w:hAnsiTheme="minorHAnsi" w:cstheme="minorHAnsi"/>
          <w:spacing w:val="5"/>
          <w:w w:val="99"/>
        </w:rPr>
        <w:t>r</w:t>
      </w:r>
      <w:r w:rsidRPr="00F86AA3">
        <w:rPr>
          <w:rFonts w:asciiTheme="minorHAnsi" w:eastAsia="Arial" w:hAnsiTheme="minorHAnsi" w:cstheme="minorHAnsi"/>
          <w:spacing w:val="2"/>
          <w:w w:val="119"/>
        </w:rPr>
        <w:t>t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8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p</w:t>
      </w:r>
      <w:r w:rsidRPr="00F86AA3">
        <w:rPr>
          <w:rFonts w:asciiTheme="minorHAnsi" w:eastAsia="Arial" w:hAnsiTheme="minorHAnsi" w:cstheme="minorHAnsi"/>
          <w:spacing w:val="4"/>
        </w:rPr>
        <w:t>r</w:t>
      </w:r>
      <w:r w:rsidRPr="00F86AA3">
        <w:rPr>
          <w:rFonts w:asciiTheme="minorHAnsi" w:eastAsia="Arial" w:hAnsiTheme="minorHAnsi" w:cstheme="minorHAnsi"/>
          <w:spacing w:val="3"/>
        </w:rPr>
        <w:t>ese</w:t>
      </w:r>
      <w:r w:rsidRPr="00F86AA3">
        <w:rPr>
          <w:rFonts w:asciiTheme="minorHAnsi" w:eastAsia="Arial" w:hAnsiTheme="minorHAnsi" w:cstheme="minorHAnsi"/>
          <w:spacing w:val="1"/>
        </w:rPr>
        <w:t>nt</w:t>
      </w:r>
      <w:r w:rsidRPr="00F86AA3">
        <w:rPr>
          <w:rFonts w:asciiTheme="minorHAnsi" w:eastAsia="Arial" w:hAnsiTheme="minorHAnsi" w:cstheme="minorHAnsi"/>
          <w:spacing w:val="4"/>
        </w:rPr>
        <w:t>a</w:t>
      </w:r>
      <w:r w:rsidRPr="00F86AA3">
        <w:rPr>
          <w:rFonts w:asciiTheme="minorHAnsi" w:eastAsia="Arial" w:hAnsiTheme="minorHAnsi" w:cstheme="minorHAnsi"/>
          <w:spacing w:val="6"/>
        </w:rPr>
        <w:t>b</w:t>
      </w:r>
      <w:r w:rsidRPr="00F86AA3">
        <w:rPr>
          <w:rFonts w:asciiTheme="minorHAnsi" w:eastAsia="Arial" w:hAnsiTheme="minorHAnsi" w:cstheme="minorHAnsi"/>
          <w:spacing w:val="2"/>
        </w:rPr>
        <w:t>l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6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  <w:w w:val="99"/>
        </w:rPr>
        <w:t>a</w:t>
      </w:r>
      <w:r w:rsidRPr="00F86AA3">
        <w:rPr>
          <w:rFonts w:asciiTheme="minorHAnsi" w:eastAsia="Arial" w:hAnsiTheme="minorHAnsi" w:cstheme="minorHAnsi"/>
          <w:spacing w:val="2"/>
          <w:w w:val="104"/>
        </w:rPr>
        <w:t>p</w:t>
      </w:r>
      <w:r w:rsidRPr="00F86AA3">
        <w:rPr>
          <w:rFonts w:asciiTheme="minorHAnsi" w:eastAsia="Arial" w:hAnsiTheme="minorHAnsi" w:cstheme="minorHAnsi"/>
          <w:spacing w:val="5"/>
          <w:w w:val="104"/>
        </w:rPr>
        <w:t>p</w:t>
      </w:r>
      <w:r w:rsidRPr="00F86AA3">
        <w:rPr>
          <w:rFonts w:asciiTheme="minorHAnsi" w:eastAsia="Arial" w:hAnsiTheme="minorHAnsi" w:cstheme="minorHAnsi"/>
          <w:spacing w:val="3"/>
          <w:w w:val="99"/>
        </w:rPr>
        <w:t>ea</w:t>
      </w:r>
      <w:r w:rsidRPr="00F86AA3">
        <w:rPr>
          <w:rFonts w:asciiTheme="minorHAnsi" w:eastAsia="Arial" w:hAnsiTheme="minorHAnsi" w:cstheme="minorHAnsi"/>
          <w:spacing w:val="4"/>
          <w:w w:val="99"/>
        </w:rPr>
        <w:t>r</w:t>
      </w:r>
      <w:r w:rsidRPr="00F86AA3">
        <w:rPr>
          <w:rFonts w:asciiTheme="minorHAnsi" w:eastAsia="Arial" w:hAnsiTheme="minorHAnsi" w:cstheme="minorHAnsi"/>
          <w:spacing w:val="5"/>
          <w:w w:val="99"/>
        </w:rPr>
        <w:t>a</w:t>
      </w:r>
      <w:r w:rsidRPr="00F86AA3">
        <w:rPr>
          <w:rFonts w:asciiTheme="minorHAnsi" w:eastAsia="Arial" w:hAnsiTheme="minorHAnsi" w:cstheme="minorHAnsi"/>
          <w:w w:val="106"/>
        </w:rPr>
        <w:t>n</w:t>
      </w:r>
      <w:r w:rsidRPr="00F86AA3">
        <w:rPr>
          <w:rFonts w:asciiTheme="minorHAnsi" w:eastAsia="Arial" w:hAnsiTheme="minorHAnsi" w:cstheme="minorHAnsi"/>
          <w:spacing w:val="3"/>
          <w:w w:val="99"/>
        </w:rPr>
        <w:t>ce</w:t>
      </w:r>
      <w:r w:rsidRPr="00F86AA3">
        <w:rPr>
          <w:rFonts w:asciiTheme="minorHAnsi" w:eastAsia="Arial" w:hAnsiTheme="minorHAnsi" w:cstheme="minorHAnsi"/>
          <w:w w:val="68"/>
        </w:rPr>
        <w:t>.</w:t>
      </w:r>
    </w:p>
    <w:p w14:paraId="0577399E" w14:textId="77777777" w:rsidR="00B53BBA" w:rsidRPr="00F86AA3" w:rsidRDefault="00F86AA3">
      <w:pPr>
        <w:tabs>
          <w:tab w:val="left" w:pos="360"/>
        </w:tabs>
        <w:spacing w:before="33" w:line="275" w:lineRule="auto"/>
        <w:ind w:left="360" w:right="1733" w:hanging="360"/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t>-</w:t>
      </w:r>
      <w:r w:rsidRPr="00F86AA3">
        <w:rPr>
          <w:rFonts w:asciiTheme="minorHAnsi" w:hAnsiTheme="minorHAnsi" w:cstheme="minorHAnsi"/>
        </w:rPr>
        <w:tab/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-2"/>
        </w:rPr>
        <w:t>n</w:t>
      </w:r>
      <w:r w:rsidRPr="00F86AA3">
        <w:rPr>
          <w:rFonts w:asciiTheme="minorHAnsi" w:eastAsia="Arial" w:hAnsiTheme="minorHAnsi" w:cstheme="minorHAnsi"/>
          <w:spacing w:val="3"/>
        </w:rPr>
        <w:t>s</w:t>
      </w:r>
      <w:r w:rsidRPr="00F86AA3">
        <w:rPr>
          <w:rFonts w:asciiTheme="minorHAnsi" w:eastAsia="Arial" w:hAnsiTheme="minorHAnsi" w:cstheme="minorHAnsi"/>
          <w:spacing w:val="-2"/>
        </w:rPr>
        <w:t>u</w:t>
      </w:r>
      <w:r w:rsidRPr="00F86AA3">
        <w:rPr>
          <w:rFonts w:asciiTheme="minorHAnsi" w:eastAsia="Arial" w:hAnsiTheme="minorHAnsi" w:cstheme="minorHAnsi"/>
          <w:spacing w:val="1"/>
        </w:rPr>
        <w:t>r</w:t>
      </w:r>
      <w:r w:rsidRPr="00F86AA3">
        <w:rPr>
          <w:rFonts w:asciiTheme="minorHAnsi" w:eastAsia="Arial" w:hAnsiTheme="minorHAnsi" w:cstheme="minorHAnsi"/>
        </w:rPr>
        <w:t>i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5"/>
        </w:rPr>
        <w:t xml:space="preserve"> </w:t>
      </w:r>
      <w:r w:rsidRPr="00F86AA3">
        <w:rPr>
          <w:rFonts w:asciiTheme="minorHAnsi" w:eastAsia="Arial" w:hAnsiTheme="minorHAnsi" w:cstheme="minorHAnsi"/>
          <w:spacing w:val="-9"/>
        </w:rPr>
        <w:t>th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"/>
        </w:rPr>
        <w:t xml:space="preserve"> 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"/>
        </w:rPr>
        <w:t>f</w:t>
      </w:r>
      <w:r w:rsidRPr="00F86AA3">
        <w:rPr>
          <w:rFonts w:asciiTheme="minorHAnsi" w:eastAsia="Arial" w:hAnsiTheme="minorHAnsi" w:cstheme="minorHAnsi"/>
          <w:spacing w:val="-2"/>
        </w:rPr>
        <w:t>f</w:t>
      </w:r>
      <w:r w:rsidRPr="00F86AA3">
        <w:rPr>
          <w:rFonts w:asciiTheme="minorHAnsi" w:eastAsia="Arial" w:hAnsiTheme="minorHAnsi" w:cstheme="minorHAnsi"/>
        </w:rPr>
        <w:t>ic</w:t>
      </w:r>
      <w:r w:rsidRPr="00F86AA3">
        <w:rPr>
          <w:rFonts w:asciiTheme="minorHAnsi" w:eastAsia="Arial" w:hAnsiTheme="minorHAnsi" w:cstheme="minorHAnsi"/>
          <w:spacing w:val="-1"/>
        </w:rPr>
        <w:t>i</w:t>
      </w:r>
      <w:r w:rsidRPr="00F86AA3">
        <w:rPr>
          <w:rFonts w:asciiTheme="minorHAnsi" w:eastAsia="Arial" w:hAnsiTheme="minorHAnsi" w:cstheme="minorHAnsi"/>
          <w:spacing w:val="3"/>
        </w:rPr>
        <w:t>e</w:t>
      </w:r>
      <w:r w:rsidRPr="00F86AA3">
        <w:rPr>
          <w:rFonts w:asciiTheme="minorHAnsi" w:eastAsia="Arial" w:hAnsiTheme="minorHAnsi" w:cstheme="minorHAnsi"/>
          <w:spacing w:val="-2"/>
        </w:rPr>
        <w:t>n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34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run</w:t>
      </w:r>
      <w:r w:rsidRPr="00F86AA3">
        <w:rPr>
          <w:rFonts w:asciiTheme="minorHAnsi" w:eastAsia="Arial" w:hAnsiTheme="minorHAnsi" w:cstheme="minorHAnsi"/>
          <w:spacing w:val="-3"/>
        </w:rPr>
        <w:t>n</w:t>
      </w:r>
      <w:r w:rsidRPr="00F86AA3">
        <w:rPr>
          <w:rFonts w:asciiTheme="minorHAnsi" w:eastAsia="Arial" w:hAnsiTheme="minorHAnsi" w:cstheme="minorHAnsi"/>
          <w:spacing w:val="3"/>
        </w:rPr>
        <w:t>i</w:t>
      </w:r>
      <w:r w:rsidRPr="00F86AA3">
        <w:rPr>
          <w:rFonts w:asciiTheme="minorHAnsi" w:eastAsia="Arial" w:hAnsiTheme="minorHAnsi" w:cstheme="minorHAnsi"/>
          <w:spacing w:val="-2"/>
        </w:rPr>
        <w:t>n</w:t>
      </w:r>
      <w:r w:rsidRPr="00F86AA3">
        <w:rPr>
          <w:rFonts w:asciiTheme="minorHAnsi" w:eastAsia="Arial" w:hAnsiTheme="minorHAnsi" w:cstheme="minorHAnsi"/>
        </w:rPr>
        <w:t>g</w:t>
      </w:r>
      <w:r w:rsidRPr="00F86AA3">
        <w:rPr>
          <w:rFonts w:asciiTheme="minorHAnsi" w:eastAsia="Arial" w:hAnsiTheme="minorHAnsi" w:cstheme="minorHAnsi"/>
          <w:spacing w:val="24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a</w:t>
      </w:r>
      <w:r w:rsidRPr="00F86AA3">
        <w:rPr>
          <w:rFonts w:asciiTheme="minorHAnsi" w:eastAsia="Arial" w:hAnsiTheme="minorHAnsi" w:cstheme="minorHAnsi"/>
          <w:spacing w:val="-2"/>
        </w:rPr>
        <w:t>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1"/>
        </w:rPr>
        <w:t xml:space="preserve"> </w:t>
      </w:r>
      <w:r w:rsidRPr="00F86AA3">
        <w:rPr>
          <w:rFonts w:asciiTheme="minorHAnsi" w:eastAsia="Arial" w:hAnsiTheme="minorHAnsi" w:cstheme="minorHAnsi"/>
        </w:rPr>
        <w:t>o</w:t>
      </w:r>
      <w:r w:rsidRPr="00F86AA3">
        <w:rPr>
          <w:rFonts w:asciiTheme="minorHAnsi" w:eastAsia="Arial" w:hAnsiTheme="minorHAnsi" w:cstheme="minorHAnsi"/>
          <w:spacing w:val="1"/>
        </w:rPr>
        <w:t>p</w:t>
      </w:r>
      <w:r w:rsidRPr="00F86AA3">
        <w:rPr>
          <w:rFonts w:asciiTheme="minorHAnsi" w:eastAsia="Arial" w:hAnsiTheme="minorHAnsi" w:cstheme="minorHAnsi"/>
        </w:rPr>
        <w:t>erat</w:t>
      </w:r>
      <w:r w:rsidRPr="00F86AA3">
        <w:rPr>
          <w:rFonts w:asciiTheme="minorHAnsi" w:eastAsia="Arial" w:hAnsiTheme="minorHAnsi" w:cstheme="minorHAnsi"/>
          <w:spacing w:val="1"/>
        </w:rPr>
        <w:t>io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21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</w:rPr>
        <w:t>f</w:t>
      </w:r>
      <w:r w:rsidRPr="00F86AA3">
        <w:rPr>
          <w:rFonts w:asciiTheme="minorHAnsi" w:eastAsia="Arial" w:hAnsiTheme="minorHAnsi" w:cstheme="minorHAnsi"/>
          <w:spacing w:val="4"/>
        </w:rPr>
        <w:t xml:space="preserve"> </w:t>
      </w:r>
      <w:r w:rsidRPr="00F86AA3">
        <w:rPr>
          <w:rFonts w:asciiTheme="minorHAnsi" w:eastAsia="Arial" w:hAnsiTheme="minorHAnsi" w:cstheme="minorHAnsi"/>
          <w:w w:val="119"/>
        </w:rPr>
        <w:t>t</w:t>
      </w:r>
      <w:r w:rsidRPr="00F86AA3">
        <w:rPr>
          <w:rFonts w:asciiTheme="minorHAnsi" w:eastAsia="Arial" w:hAnsiTheme="minorHAnsi" w:cstheme="minorHAnsi"/>
          <w:spacing w:val="-2"/>
          <w:w w:val="106"/>
        </w:rPr>
        <w:t>h</w:t>
      </w:r>
      <w:r w:rsidRPr="00F86AA3">
        <w:rPr>
          <w:rFonts w:asciiTheme="minorHAnsi" w:eastAsia="Arial" w:hAnsiTheme="minorHAnsi" w:cstheme="minorHAnsi"/>
          <w:w w:val="99"/>
        </w:rPr>
        <w:t xml:space="preserve">e </w:t>
      </w:r>
      <w:r w:rsidRPr="00F86AA3">
        <w:rPr>
          <w:rFonts w:asciiTheme="minorHAnsi" w:eastAsia="Arial" w:hAnsiTheme="minorHAnsi" w:cstheme="minorHAnsi"/>
          <w:spacing w:val="-2"/>
        </w:rPr>
        <w:t>R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2"/>
        </w:rPr>
        <w:t>c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"/>
        </w:rPr>
        <w:t>p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-1"/>
        </w:rPr>
        <w:t>i</w:t>
      </w:r>
      <w:r w:rsidRPr="00F86AA3">
        <w:rPr>
          <w:rFonts w:asciiTheme="minorHAnsi" w:eastAsia="Arial" w:hAnsiTheme="minorHAnsi" w:cstheme="minorHAnsi"/>
          <w:spacing w:val="4"/>
        </w:rPr>
        <w:t>o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-2"/>
        </w:rPr>
        <w:t xml:space="preserve"> 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-1"/>
        </w:rPr>
        <w:t>e</w:t>
      </w:r>
      <w:r w:rsidRPr="00F86AA3">
        <w:rPr>
          <w:rFonts w:asciiTheme="minorHAnsi" w:eastAsia="Arial" w:hAnsiTheme="minorHAnsi" w:cstheme="minorHAnsi"/>
          <w:spacing w:val="3"/>
          <w:w w:val="102"/>
        </w:rPr>
        <w:t>s</w:t>
      </w:r>
      <w:r w:rsidRPr="00F86AA3">
        <w:rPr>
          <w:rFonts w:asciiTheme="minorHAnsi" w:eastAsia="Arial" w:hAnsiTheme="minorHAnsi" w:cstheme="minorHAnsi"/>
          <w:spacing w:val="-2"/>
          <w:w w:val="115"/>
        </w:rPr>
        <w:t>k</w:t>
      </w:r>
      <w:r w:rsidRPr="00F86AA3">
        <w:rPr>
          <w:rFonts w:asciiTheme="minorHAnsi" w:eastAsia="Arial" w:hAnsiTheme="minorHAnsi" w:cstheme="minorHAnsi"/>
          <w:w w:val="68"/>
        </w:rPr>
        <w:t>.</w:t>
      </w:r>
      <w:r w:rsidRPr="00F86AA3">
        <w:rPr>
          <w:rFonts w:asciiTheme="minorHAnsi" w:eastAsia="Arial" w:hAnsiTheme="minorHAnsi" w:cstheme="minorHAnsi"/>
          <w:spacing w:val="-7"/>
        </w:rPr>
        <w:t xml:space="preserve"> </w:t>
      </w:r>
      <w:r w:rsidRPr="00F86AA3">
        <w:rPr>
          <w:rFonts w:asciiTheme="minorHAnsi" w:eastAsia="Arial" w:hAnsiTheme="minorHAnsi" w:cstheme="minorHAnsi"/>
        </w:rPr>
        <w:t>Go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-14"/>
        </w:rPr>
        <w:t xml:space="preserve"> </w:t>
      </w:r>
      <w:r w:rsidRPr="00F86AA3">
        <w:rPr>
          <w:rFonts w:asciiTheme="minorHAnsi" w:eastAsia="Arial" w:hAnsiTheme="minorHAnsi" w:cstheme="minorHAnsi"/>
          <w:spacing w:val="-1"/>
        </w:rPr>
        <w:t>o</w:t>
      </w:r>
      <w:r w:rsidRPr="00F86AA3">
        <w:rPr>
          <w:rFonts w:asciiTheme="minorHAnsi" w:eastAsia="Arial" w:hAnsiTheme="minorHAnsi" w:cstheme="minorHAnsi"/>
        </w:rPr>
        <w:t>r</w:t>
      </w:r>
      <w:r w:rsidRPr="00F86AA3">
        <w:rPr>
          <w:rFonts w:asciiTheme="minorHAnsi" w:eastAsia="Arial" w:hAnsiTheme="minorHAnsi" w:cstheme="minorHAnsi"/>
          <w:spacing w:val="-2"/>
        </w:rPr>
        <w:t>g</w:t>
      </w:r>
      <w:r w:rsidRPr="00F86AA3">
        <w:rPr>
          <w:rFonts w:asciiTheme="minorHAnsi" w:eastAsia="Arial" w:hAnsiTheme="minorHAnsi" w:cstheme="minorHAnsi"/>
          <w:spacing w:val="1"/>
        </w:rPr>
        <w:t>a</w:t>
      </w:r>
      <w:r w:rsidRPr="00F86AA3">
        <w:rPr>
          <w:rFonts w:asciiTheme="minorHAnsi" w:eastAsia="Arial" w:hAnsiTheme="minorHAnsi" w:cstheme="minorHAnsi"/>
          <w:spacing w:val="-2"/>
        </w:rPr>
        <w:t>n</w:t>
      </w:r>
      <w:r w:rsidRPr="00F86AA3">
        <w:rPr>
          <w:rFonts w:asciiTheme="minorHAnsi" w:eastAsia="Arial" w:hAnsiTheme="minorHAnsi" w:cstheme="minorHAnsi"/>
        </w:rPr>
        <w:t>i</w:t>
      </w:r>
      <w:r w:rsidRPr="00F86AA3">
        <w:rPr>
          <w:rFonts w:asciiTheme="minorHAnsi" w:eastAsia="Arial" w:hAnsiTheme="minorHAnsi" w:cstheme="minorHAnsi"/>
          <w:spacing w:val="-2"/>
        </w:rPr>
        <w:t>s</w:t>
      </w:r>
      <w:r w:rsidRPr="00F86AA3">
        <w:rPr>
          <w:rFonts w:asciiTheme="minorHAnsi" w:eastAsia="Arial" w:hAnsiTheme="minorHAnsi" w:cstheme="minorHAnsi"/>
          <w:spacing w:val="4"/>
        </w:rPr>
        <w:t>a</w:t>
      </w:r>
      <w:r w:rsidRPr="00F86AA3">
        <w:rPr>
          <w:rFonts w:asciiTheme="minorHAnsi" w:eastAsia="Arial" w:hAnsiTheme="minorHAnsi" w:cstheme="minorHAnsi"/>
          <w:spacing w:val="-1"/>
        </w:rPr>
        <w:t>t</w:t>
      </w:r>
      <w:r w:rsidRPr="00F86AA3">
        <w:rPr>
          <w:rFonts w:asciiTheme="minorHAnsi" w:eastAsia="Arial" w:hAnsiTheme="minorHAnsi" w:cstheme="minorHAnsi"/>
        </w:rPr>
        <w:t>i</w:t>
      </w:r>
      <w:r w:rsidRPr="00F86AA3">
        <w:rPr>
          <w:rFonts w:asciiTheme="minorHAnsi" w:eastAsia="Arial" w:hAnsiTheme="minorHAnsi" w:cstheme="minorHAnsi"/>
          <w:spacing w:val="1"/>
        </w:rPr>
        <w:t>o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33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a</w:t>
      </w:r>
      <w:r w:rsidRPr="00F86AA3">
        <w:rPr>
          <w:rFonts w:asciiTheme="minorHAnsi" w:eastAsia="Arial" w:hAnsiTheme="minorHAnsi" w:cstheme="minorHAnsi"/>
          <w:spacing w:val="-3"/>
        </w:rPr>
        <w:t>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1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02"/>
        </w:rPr>
        <w:t>pr</w:t>
      </w:r>
      <w:r w:rsidRPr="00F86AA3">
        <w:rPr>
          <w:rFonts w:asciiTheme="minorHAnsi" w:eastAsia="Arial" w:hAnsiTheme="minorHAnsi" w:cstheme="minorHAnsi"/>
          <w:spacing w:val="-1"/>
          <w:w w:val="115"/>
        </w:rPr>
        <w:t>i</w:t>
      </w:r>
      <w:r w:rsidRPr="00F86AA3">
        <w:rPr>
          <w:rFonts w:asciiTheme="minorHAnsi" w:eastAsia="Arial" w:hAnsiTheme="minorHAnsi" w:cstheme="minorHAnsi"/>
          <w:spacing w:val="1"/>
          <w:w w:val="105"/>
        </w:rPr>
        <w:t>o</w:t>
      </w:r>
      <w:r w:rsidRPr="00F86AA3">
        <w:rPr>
          <w:rFonts w:asciiTheme="minorHAnsi" w:eastAsia="Arial" w:hAnsiTheme="minorHAnsi" w:cstheme="minorHAnsi"/>
          <w:spacing w:val="-2"/>
          <w:w w:val="99"/>
        </w:rPr>
        <w:t>r</w:t>
      </w:r>
      <w:r w:rsidRPr="00F86AA3">
        <w:rPr>
          <w:rFonts w:asciiTheme="minorHAnsi" w:eastAsia="Arial" w:hAnsiTheme="minorHAnsi" w:cstheme="minorHAnsi"/>
          <w:w w:val="117"/>
        </w:rPr>
        <w:t>iti</w:t>
      </w:r>
      <w:r w:rsidRPr="00F86AA3">
        <w:rPr>
          <w:rFonts w:asciiTheme="minorHAnsi" w:eastAsia="Arial" w:hAnsiTheme="minorHAnsi" w:cstheme="minorHAnsi"/>
          <w:spacing w:val="-2"/>
          <w:w w:val="102"/>
        </w:rPr>
        <w:t>s</w:t>
      </w:r>
      <w:r w:rsidRPr="00F86AA3">
        <w:rPr>
          <w:rFonts w:asciiTheme="minorHAnsi" w:eastAsia="Arial" w:hAnsiTheme="minorHAnsi" w:cstheme="minorHAnsi"/>
          <w:w w:val="108"/>
        </w:rPr>
        <w:t>ati</w:t>
      </w:r>
      <w:r w:rsidRPr="00F86AA3">
        <w:rPr>
          <w:rFonts w:asciiTheme="minorHAnsi" w:eastAsia="Arial" w:hAnsiTheme="minorHAnsi" w:cstheme="minorHAnsi"/>
          <w:spacing w:val="3"/>
          <w:w w:val="105"/>
        </w:rPr>
        <w:t>o</w:t>
      </w:r>
      <w:r w:rsidRPr="00F86AA3">
        <w:rPr>
          <w:rFonts w:asciiTheme="minorHAnsi" w:eastAsia="Arial" w:hAnsiTheme="minorHAnsi" w:cstheme="minorHAnsi"/>
          <w:w w:val="106"/>
        </w:rPr>
        <w:t xml:space="preserve">n </w:t>
      </w:r>
      <w:r w:rsidRPr="00F86AA3">
        <w:rPr>
          <w:rFonts w:asciiTheme="minorHAnsi" w:eastAsia="Arial" w:hAnsiTheme="minorHAnsi" w:cstheme="minorHAnsi"/>
          <w:spacing w:val="-1"/>
          <w:w w:val="102"/>
        </w:rPr>
        <w:t>s</w:t>
      </w:r>
      <w:r w:rsidRPr="00F86AA3">
        <w:rPr>
          <w:rFonts w:asciiTheme="minorHAnsi" w:eastAsia="Arial" w:hAnsiTheme="minorHAnsi" w:cstheme="minorHAnsi"/>
          <w:spacing w:val="1"/>
          <w:w w:val="115"/>
        </w:rPr>
        <w:t>k</w:t>
      </w:r>
      <w:r w:rsidRPr="00F86AA3">
        <w:rPr>
          <w:rFonts w:asciiTheme="minorHAnsi" w:eastAsia="Arial" w:hAnsiTheme="minorHAnsi" w:cstheme="minorHAnsi"/>
          <w:w w:val="112"/>
        </w:rPr>
        <w:t>ill</w:t>
      </w:r>
      <w:r w:rsidRPr="00F86AA3">
        <w:rPr>
          <w:rFonts w:asciiTheme="minorHAnsi" w:eastAsia="Arial" w:hAnsiTheme="minorHAnsi" w:cstheme="minorHAnsi"/>
          <w:spacing w:val="-1"/>
          <w:w w:val="102"/>
        </w:rPr>
        <w:t>s</w:t>
      </w:r>
      <w:r w:rsidRPr="00F86AA3">
        <w:rPr>
          <w:rFonts w:asciiTheme="minorHAnsi" w:eastAsia="Arial" w:hAnsiTheme="minorHAnsi" w:cstheme="minorHAnsi"/>
          <w:w w:val="68"/>
        </w:rPr>
        <w:t>.</w:t>
      </w:r>
    </w:p>
    <w:p w14:paraId="49EA2648" w14:textId="77777777" w:rsidR="00B53BBA" w:rsidRPr="00F86AA3" w:rsidRDefault="00F86AA3">
      <w:pPr>
        <w:spacing w:before="1"/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pict w14:anchorId="267F297D">
          <v:group id="_x0000_s1026" style="position:absolute;margin-left:208.25pt;margin-top:-83.95pt;width:9.1pt;height:142.2pt;z-index:-251658240;mso-position-horizontal-relative:page" coordorigin="4165,-1679" coordsize="182,28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4165;top:-1679;width:182;height:246">
              <v:imagedata r:id="rId7" o:title=""/>
            </v:shape>
            <v:shape id="_x0000_s1036" type="#_x0000_t75" style="position:absolute;left:4165;top:-1419;width:182;height:245">
              <v:imagedata r:id="rId7" o:title=""/>
            </v:shape>
            <v:shape id="_x0000_s1035" type="#_x0000_t75" style="position:absolute;left:4165;top:-1158;width:182;height:245">
              <v:imagedata r:id="rId7" o:title=""/>
            </v:shape>
            <v:shape id="_x0000_s1034" type="#_x0000_t75" style="position:absolute;left:4165;top:-899;width:182;height:246">
              <v:imagedata r:id="rId7" o:title=""/>
            </v:shape>
            <v:shape id="_x0000_s1033" type="#_x0000_t75" style="position:absolute;left:4165;top:-639;width:182;height:245">
              <v:imagedata r:id="rId7" o:title=""/>
            </v:shape>
            <v:shape id="_x0000_s1032" type="#_x0000_t75" style="position:absolute;left:4165;top:-378;width:182;height:245">
              <v:imagedata r:id="rId7" o:title=""/>
            </v:shape>
            <v:shape id="_x0000_s1031" type="#_x0000_t75" style="position:absolute;left:4165;top:-119;width:182;height:246">
              <v:imagedata r:id="rId7" o:title=""/>
            </v:shape>
            <v:shape id="_x0000_s1030" type="#_x0000_t75" style="position:absolute;left:4165;top:141;width:182;height:245">
              <v:imagedata r:id="rId7" o:title=""/>
            </v:shape>
            <v:shape id="_x0000_s1029" type="#_x0000_t75" style="position:absolute;left:4165;top:403;width:182;height:245">
              <v:imagedata r:id="rId7" o:title=""/>
            </v:shape>
            <v:shape id="_x0000_s1028" type="#_x0000_t75" style="position:absolute;left:4165;top:661;width:182;height:246">
              <v:imagedata r:id="rId7" o:title=""/>
            </v:shape>
            <v:shape id="_x0000_s1027" type="#_x0000_t75" style="position:absolute;left:4165;top:921;width:182;height:245">
              <v:imagedata r:id="rId7" o:title=""/>
            </v:shape>
            <w10:wrap anchorx="page"/>
          </v:group>
        </w:pict>
      </w:r>
      <w:r w:rsidRPr="00F86AA3">
        <w:rPr>
          <w:rFonts w:asciiTheme="minorHAnsi" w:hAnsiTheme="minorHAnsi" w:cstheme="minorHAnsi"/>
        </w:rPr>
        <w:t xml:space="preserve">-    </w:t>
      </w:r>
      <w:r w:rsidRPr="00F86AA3">
        <w:rPr>
          <w:rFonts w:asciiTheme="minorHAnsi" w:hAnsiTheme="minorHAnsi" w:cstheme="minorHAnsi"/>
          <w:spacing w:val="43"/>
        </w:rPr>
        <w:t xml:space="preserve"> </w:t>
      </w:r>
      <w:r w:rsidRPr="00F86AA3">
        <w:rPr>
          <w:rFonts w:asciiTheme="minorHAnsi" w:eastAsia="Arial" w:hAnsiTheme="minorHAnsi" w:cstheme="minorHAnsi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b</w:t>
      </w:r>
      <w:r w:rsidRPr="00F86AA3">
        <w:rPr>
          <w:rFonts w:asciiTheme="minorHAnsi" w:eastAsia="Arial" w:hAnsiTheme="minorHAnsi" w:cstheme="minorHAnsi"/>
          <w:spacing w:val="3"/>
        </w:rPr>
        <w:t>ili</w:t>
      </w:r>
      <w:r w:rsidRPr="00F86AA3">
        <w:rPr>
          <w:rFonts w:asciiTheme="minorHAnsi" w:eastAsia="Arial" w:hAnsiTheme="minorHAnsi" w:cstheme="minorHAnsi"/>
          <w:spacing w:val="4"/>
        </w:rPr>
        <w:t>t</w:t>
      </w:r>
      <w:r w:rsidRPr="00F86AA3">
        <w:rPr>
          <w:rFonts w:asciiTheme="minorHAnsi" w:eastAsia="Arial" w:hAnsiTheme="minorHAnsi" w:cstheme="minorHAnsi"/>
        </w:rPr>
        <w:t>y</w:t>
      </w:r>
      <w:r w:rsidRPr="00F86AA3">
        <w:rPr>
          <w:rFonts w:asciiTheme="minorHAnsi" w:eastAsia="Arial" w:hAnsiTheme="minorHAnsi" w:cstheme="minorHAnsi"/>
          <w:spacing w:val="39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t</w:t>
      </w:r>
      <w:r w:rsidRPr="00F86AA3">
        <w:rPr>
          <w:rFonts w:asciiTheme="minorHAnsi" w:eastAsia="Arial" w:hAnsiTheme="minorHAnsi" w:cstheme="minorHAnsi"/>
        </w:rPr>
        <w:t>o</w:t>
      </w:r>
      <w:r w:rsidRPr="00F86AA3">
        <w:rPr>
          <w:rFonts w:asciiTheme="minorHAnsi" w:eastAsia="Arial" w:hAnsiTheme="minorHAnsi" w:cstheme="minorHAnsi"/>
          <w:spacing w:val="12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l</w:t>
      </w:r>
      <w:r w:rsidRPr="00F86AA3">
        <w:rPr>
          <w:rFonts w:asciiTheme="minorHAnsi" w:eastAsia="Arial" w:hAnsiTheme="minorHAnsi" w:cstheme="minorHAnsi"/>
          <w:spacing w:val="4"/>
        </w:rPr>
        <w:t>is</w:t>
      </w:r>
      <w:r w:rsidRPr="00F86AA3">
        <w:rPr>
          <w:rFonts w:asciiTheme="minorHAnsi" w:eastAsia="Arial" w:hAnsiTheme="minorHAnsi" w:cstheme="minorHAnsi"/>
          <w:spacing w:val="1"/>
        </w:rPr>
        <w:t>t</w:t>
      </w:r>
      <w:r w:rsidRPr="00F86AA3">
        <w:rPr>
          <w:rFonts w:asciiTheme="minorHAnsi" w:eastAsia="Arial" w:hAnsiTheme="minorHAnsi" w:cstheme="minorHAnsi"/>
          <w:spacing w:val="5"/>
        </w:rPr>
        <w:t>e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23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</w:rPr>
        <w:t>a</w:t>
      </w:r>
      <w:r w:rsidRPr="00F86AA3">
        <w:rPr>
          <w:rFonts w:asciiTheme="minorHAnsi" w:eastAsia="Arial" w:hAnsiTheme="minorHAnsi" w:cstheme="minorHAnsi"/>
          <w:spacing w:val="1"/>
        </w:rPr>
        <w:t>n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6"/>
        </w:rPr>
        <w:t xml:space="preserve"> </w:t>
      </w:r>
      <w:r w:rsidRPr="00F86AA3">
        <w:rPr>
          <w:rFonts w:asciiTheme="minorHAnsi" w:eastAsia="Arial" w:hAnsiTheme="minorHAnsi" w:cstheme="minorHAnsi"/>
          <w:spacing w:val="5"/>
          <w:w w:val="99"/>
        </w:rPr>
        <w:t>a</w:t>
      </w:r>
      <w:r w:rsidRPr="00F86AA3">
        <w:rPr>
          <w:rFonts w:asciiTheme="minorHAnsi" w:eastAsia="Arial" w:hAnsiTheme="minorHAnsi" w:cstheme="minorHAnsi"/>
          <w:spacing w:val="1"/>
          <w:w w:val="106"/>
        </w:rPr>
        <w:t>n</w:t>
      </w:r>
      <w:r w:rsidRPr="00F86AA3">
        <w:rPr>
          <w:rFonts w:asciiTheme="minorHAnsi" w:eastAsia="Arial" w:hAnsiTheme="minorHAnsi" w:cstheme="minorHAnsi"/>
          <w:spacing w:val="2"/>
          <w:w w:val="119"/>
        </w:rPr>
        <w:t>t</w:t>
      </w:r>
      <w:r w:rsidRPr="00F86AA3">
        <w:rPr>
          <w:rFonts w:asciiTheme="minorHAnsi" w:eastAsia="Arial" w:hAnsiTheme="minorHAnsi" w:cstheme="minorHAnsi"/>
          <w:spacing w:val="3"/>
          <w:w w:val="115"/>
        </w:rPr>
        <w:t>i</w:t>
      </w:r>
      <w:r w:rsidRPr="00F86AA3">
        <w:rPr>
          <w:rFonts w:asciiTheme="minorHAnsi" w:eastAsia="Arial" w:hAnsiTheme="minorHAnsi" w:cstheme="minorHAnsi"/>
          <w:spacing w:val="5"/>
        </w:rPr>
        <w:t>c</w:t>
      </w:r>
      <w:r w:rsidRPr="00F86AA3">
        <w:rPr>
          <w:rFonts w:asciiTheme="minorHAnsi" w:eastAsia="Arial" w:hAnsiTheme="minorHAnsi" w:cstheme="minorHAnsi"/>
          <w:spacing w:val="3"/>
          <w:w w:val="115"/>
        </w:rPr>
        <w:t>i</w:t>
      </w:r>
      <w:r w:rsidRPr="00F86AA3">
        <w:rPr>
          <w:rFonts w:asciiTheme="minorHAnsi" w:eastAsia="Arial" w:hAnsiTheme="minorHAnsi" w:cstheme="minorHAnsi"/>
          <w:spacing w:val="3"/>
          <w:w w:val="102"/>
        </w:rPr>
        <w:t>p</w:t>
      </w:r>
      <w:r w:rsidRPr="00F86AA3">
        <w:rPr>
          <w:rFonts w:asciiTheme="minorHAnsi" w:eastAsia="Arial" w:hAnsiTheme="minorHAnsi" w:cstheme="minorHAnsi"/>
          <w:spacing w:val="4"/>
          <w:w w:val="102"/>
        </w:rPr>
        <w:t>a</w:t>
      </w:r>
      <w:r w:rsidRPr="00F86AA3">
        <w:rPr>
          <w:rFonts w:asciiTheme="minorHAnsi" w:eastAsia="Arial" w:hAnsiTheme="minorHAnsi" w:cstheme="minorHAnsi"/>
          <w:spacing w:val="1"/>
          <w:w w:val="119"/>
        </w:rPr>
        <w:t>t</w:t>
      </w:r>
      <w:r w:rsidRPr="00F86AA3">
        <w:rPr>
          <w:rFonts w:asciiTheme="minorHAnsi" w:eastAsia="Arial" w:hAnsiTheme="minorHAnsi" w:cstheme="minorHAnsi"/>
          <w:spacing w:val="3"/>
          <w:w w:val="99"/>
        </w:rPr>
        <w:t>e</w:t>
      </w:r>
      <w:r w:rsidRPr="00F86AA3">
        <w:rPr>
          <w:rFonts w:asciiTheme="minorHAnsi" w:eastAsia="Arial" w:hAnsiTheme="minorHAnsi" w:cstheme="minorHAnsi"/>
          <w:w w:val="68"/>
        </w:rPr>
        <w:t>.</w:t>
      </w:r>
    </w:p>
    <w:p w14:paraId="36CB87BA" w14:textId="77777777" w:rsidR="00B53BBA" w:rsidRPr="00F86AA3" w:rsidRDefault="00F86AA3">
      <w:pPr>
        <w:spacing w:before="34" w:line="557" w:lineRule="auto"/>
        <w:ind w:right="2447"/>
        <w:rPr>
          <w:rFonts w:asciiTheme="minorHAnsi" w:eastAsia="Arial" w:hAnsiTheme="minorHAnsi" w:cstheme="minorHAnsi"/>
        </w:rPr>
      </w:pPr>
      <w:r w:rsidRPr="00F86AA3">
        <w:rPr>
          <w:rFonts w:asciiTheme="minorHAnsi" w:hAnsiTheme="minorHAnsi" w:cstheme="minorHAnsi"/>
        </w:rPr>
        <w:t xml:space="preserve">-    </w:t>
      </w:r>
      <w:r w:rsidRPr="00F86AA3">
        <w:rPr>
          <w:rFonts w:asciiTheme="minorHAnsi" w:hAnsiTheme="minorHAnsi" w:cstheme="minorHAnsi"/>
          <w:spacing w:val="43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G</w:t>
      </w:r>
      <w:r w:rsidRPr="00F86AA3">
        <w:rPr>
          <w:rFonts w:asciiTheme="minorHAnsi" w:eastAsia="Arial" w:hAnsiTheme="minorHAnsi" w:cstheme="minorHAnsi"/>
          <w:spacing w:val="3"/>
        </w:rPr>
        <w:t>o</w:t>
      </w:r>
      <w:r w:rsidRPr="00F86AA3">
        <w:rPr>
          <w:rFonts w:asciiTheme="minorHAnsi" w:eastAsia="Arial" w:hAnsiTheme="minorHAnsi" w:cstheme="minorHAnsi"/>
          <w:spacing w:val="4"/>
        </w:rPr>
        <w:t>o</w:t>
      </w:r>
      <w:r w:rsidRPr="00F86AA3">
        <w:rPr>
          <w:rFonts w:asciiTheme="minorHAnsi" w:eastAsia="Arial" w:hAnsiTheme="minorHAnsi" w:cstheme="minorHAnsi"/>
        </w:rPr>
        <w:t>d</w:t>
      </w:r>
      <w:r w:rsidRPr="00F86AA3">
        <w:rPr>
          <w:rFonts w:asciiTheme="minorHAnsi" w:eastAsia="Arial" w:hAnsiTheme="minorHAnsi" w:cstheme="minorHAnsi"/>
          <w:spacing w:val="-11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I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-5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s</w:t>
      </w:r>
      <w:r w:rsidRPr="00F86AA3">
        <w:rPr>
          <w:rFonts w:asciiTheme="minorHAnsi" w:eastAsia="Arial" w:hAnsiTheme="minorHAnsi" w:cstheme="minorHAnsi"/>
          <w:spacing w:val="2"/>
        </w:rPr>
        <w:t>k</w:t>
      </w:r>
      <w:r w:rsidRPr="00F86AA3">
        <w:rPr>
          <w:rFonts w:asciiTheme="minorHAnsi" w:eastAsia="Arial" w:hAnsiTheme="minorHAnsi" w:cstheme="minorHAnsi"/>
          <w:spacing w:val="3"/>
        </w:rPr>
        <w:t>il</w:t>
      </w:r>
      <w:r w:rsidRPr="00F86AA3">
        <w:rPr>
          <w:rFonts w:asciiTheme="minorHAnsi" w:eastAsia="Arial" w:hAnsiTheme="minorHAnsi" w:cstheme="minorHAnsi"/>
          <w:spacing w:val="1"/>
        </w:rPr>
        <w:t>l</w:t>
      </w:r>
      <w:r w:rsidRPr="00F86AA3">
        <w:rPr>
          <w:rFonts w:asciiTheme="minorHAnsi" w:eastAsia="Arial" w:hAnsiTheme="minorHAnsi" w:cstheme="minorHAnsi"/>
        </w:rPr>
        <w:t>s</w:t>
      </w:r>
      <w:r w:rsidRPr="00F86AA3">
        <w:rPr>
          <w:rFonts w:asciiTheme="minorHAnsi" w:eastAsia="Arial" w:hAnsiTheme="minorHAnsi" w:cstheme="minorHAnsi"/>
          <w:spacing w:val="29"/>
        </w:rPr>
        <w:t xml:space="preserve"> </w:t>
      </w:r>
      <w:r w:rsidRPr="00F86AA3">
        <w:rPr>
          <w:rFonts w:asciiTheme="minorHAnsi" w:eastAsia="Arial" w:hAnsiTheme="minorHAnsi" w:cstheme="minorHAnsi"/>
          <w:w w:val="85"/>
        </w:rPr>
        <w:t>(</w:t>
      </w:r>
      <w:r w:rsidRPr="00F86AA3">
        <w:rPr>
          <w:rFonts w:asciiTheme="minorHAnsi" w:eastAsia="Arial" w:hAnsiTheme="minorHAnsi" w:cstheme="minorHAnsi"/>
          <w:spacing w:val="2"/>
          <w:w w:val="98"/>
        </w:rPr>
        <w:t>W</w:t>
      </w:r>
      <w:r w:rsidRPr="00F86AA3">
        <w:rPr>
          <w:rFonts w:asciiTheme="minorHAnsi" w:eastAsia="Arial" w:hAnsiTheme="minorHAnsi" w:cstheme="minorHAnsi"/>
          <w:spacing w:val="2"/>
          <w:w w:val="105"/>
        </w:rPr>
        <w:t>o</w:t>
      </w:r>
      <w:r w:rsidRPr="00F86AA3">
        <w:rPr>
          <w:rFonts w:asciiTheme="minorHAnsi" w:eastAsia="Arial" w:hAnsiTheme="minorHAnsi" w:cstheme="minorHAnsi"/>
          <w:spacing w:val="3"/>
          <w:w w:val="99"/>
        </w:rPr>
        <w:t>r</w:t>
      </w:r>
      <w:r w:rsidRPr="00F86AA3">
        <w:rPr>
          <w:rFonts w:asciiTheme="minorHAnsi" w:eastAsia="Arial" w:hAnsiTheme="minorHAnsi" w:cstheme="minorHAnsi"/>
          <w:spacing w:val="4"/>
          <w:w w:val="104"/>
        </w:rPr>
        <w:t>d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7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  <w:w w:val="90"/>
        </w:rPr>
        <w:t>E</w:t>
      </w:r>
      <w:r w:rsidRPr="00F86AA3">
        <w:rPr>
          <w:rFonts w:asciiTheme="minorHAnsi" w:eastAsia="Arial" w:hAnsiTheme="minorHAnsi" w:cstheme="minorHAnsi"/>
          <w:spacing w:val="3"/>
          <w:w w:val="101"/>
        </w:rPr>
        <w:t>xc</w:t>
      </w:r>
      <w:r w:rsidRPr="00F86AA3">
        <w:rPr>
          <w:rFonts w:asciiTheme="minorHAnsi" w:eastAsia="Arial" w:hAnsiTheme="minorHAnsi" w:cstheme="minorHAnsi"/>
          <w:spacing w:val="5"/>
          <w:w w:val="99"/>
        </w:rPr>
        <w:t>e</w:t>
      </w:r>
      <w:r w:rsidRPr="00F86AA3">
        <w:rPr>
          <w:rFonts w:asciiTheme="minorHAnsi" w:eastAsia="Arial" w:hAnsiTheme="minorHAnsi" w:cstheme="minorHAnsi"/>
          <w:spacing w:val="2"/>
          <w:w w:val="111"/>
        </w:rPr>
        <w:t>l</w:t>
      </w:r>
      <w:r w:rsidRPr="00F86AA3">
        <w:rPr>
          <w:rFonts w:asciiTheme="minorHAnsi" w:eastAsia="Arial" w:hAnsiTheme="minorHAnsi" w:cstheme="minorHAnsi"/>
          <w:w w:val="68"/>
        </w:rPr>
        <w:t>,</w:t>
      </w:r>
      <w:r w:rsidRPr="00F86AA3">
        <w:rPr>
          <w:rFonts w:asciiTheme="minorHAnsi" w:eastAsia="Arial" w:hAnsiTheme="minorHAnsi" w:cstheme="minorHAnsi"/>
          <w:spacing w:val="-7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E</w:t>
      </w:r>
      <w:r w:rsidRPr="00F86AA3">
        <w:rPr>
          <w:rFonts w:asciiTheme="minorHAnsi" w:eastAsia="Arial" w:hAnsiTheme="minorHAnsi" w:cstheme="minorHAnsi"/>
          <w:spacing w:val="1"/>
        </w:rPr>
        <w:t>m</w:t>
      </w:r>
      <w:r w:rsidRPr="00F86AA3">
        <w:rPr>
          <w:rFonts w:asciiTheme="minorHAnsi" w:eastAsia="Arial" w:hAnsiTheme="minorHAnsi" w:cstheme="minorHAnsi"/>
          <w:spacing w:val="4"/>
        </w:rPr>
        <w:t>ai</w:t>
      </w:r>
      <w:r w:rsidRPr="00F86AA3">
        <w:rPr>
          <w:rFonts w:asciiTheme="minorHAnsi" w:eastAsia="Arial" w:hAnsiTheme="minorHAnsi" w:cstheme="minorHAnsi"/>
        </w:rPr>
        <w:t>l</w:t>
      </w:r>
      <w:r w:rsidRPr="00F86AA3">
        <w:rPr>
          <w:rFonts w:asciiTheme="minorHAnsi" w:eastAsia="Arial" w:hAnsiTheme="minorHAnsi" w:cstheme="minorHAnsi"/>
          <w:spacing w:val="-1"/>
        </w:rPr>
        <w:t xml:space="preserve"> </w:t>
      </w:r>
      <w:r w:rsidRPr="00F86AA3">
        <w:rPr>
          <w:rFonts w:asciiTheme="minorHAnsi" w:eastAsia="Arial" w:hAnsiTheme="minorHAnsi" w:cstheme="minorHAnsi"/>
        </w:rPr>
        <w:t>&amp;</w:t>
      </w:r>
      <w:r w:rsidRPr="00F86AA3">
        <w:rPr>
          <w:rFonts w:asciiTheme="minorHAnsi" w:eastAsia="Arial" w:hAnsiTheme="minorHAnsi" w:cstheme="minorHAnsi"/>
          <w:spacing w:val="-13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  <w:w w:val="103"/>
        </w:rPr>
        <w:t>I</w:t>
      </w:r>
      <w:r w:rsidRPr="00F86AA3">
        <w:rPr>
          <w:rFonts w:asciiTheme="minorHAnsi" w:eastAsia="Arial" w:hAnsiTheme="minorHAnsi" w:cstheme="minorHAnsi"/>
          <w:w w:val="106"/>
        </w:rPr>
        <w:t>n</w:t>
      </w:r>
      <w:r w:rsidRPr="00F86AA3">
        <w:rPr>
          <w:rFonts w:asciiTheme="minorHAnsi" w:eastAsia="Arial" w:hAnsiTheme="minorHAnsi" w:cstheme="minorHAnsi"/>
          <w:spacing w:val="4"/>
          <w:w w:val="119"/>
        </w:rPr>
        <w:t>t</w:t>
      </w:r>
      <w:r w:rsidRPr="00F86AA3">
        <w:rPr>
          <w:rFonts w:asciiTheme="minorHAnsi" w:eastAsia="Arial" w:hAnsiTheme="minorHAnsi" w:cstheme="minorHAnsi"/>
          <w:spacing w:val="3"/>
          <w:w w:val="99"/>
        </w:rPr>
        <w:t>e</w:t>
      </w:r>
      <w:r w:rsidRPr="00F86AA3">
        <w:rPr>
          <w:rFonts w:asciiTheme="minorHAnsi" w:eastAsia="Arial" w:hAnsiTheme="minorHAnsi" w:cstheme="minorHAnsi"/>
          <w:spacing w:val="5"/>
          <w:w w:val="99"/>
        </w:rPr>
        <w:t>r</w:t>
      </w:r>
      <w:r w:rsidRPr="00F86AA3">
        <w:rPr>
          <w:rFonts w:asciiTheme="minorHAnsi" w:eastAsia="Arial" w:hAnsiTheme="minorHAnsi" w:cstheme="minorHAnsi"/>
          <w:spacing w:val="1"/>
          <w:w w:val="106"/>
        </w:rPr>
        <w:t>n</w:t>
      </w:r>
      <w:r w:rsidRPr="00F86AA3">
        <w:rPr>
          <w:rFonts w:asciiTheme="minorHAnsi" w:eastAsia="Arial" w:hAnsiTheme="minorHAnsi" w:cstheme="minorHAnsi"/>
          <w:spacing w:val="3"/>
          <w:w w:val="99"/>
        </w:rPr>
        <w:t>e</w:t>
      </w:r>
      <w:r w:rsidRPr="00F86AA3">
        <w:rPr>
          <w:rFonts w:asciiTheme="minorHAnsi" w:eastAsia="Arial" w:hAnsiTheme="minorHAnsi" w:cstheme="minorHAnsi"/>
          <w:spacing w:val="1"/>
          <w:w w:val="119"/>
        </w:rPr>
        <w:t>t</w:t>
      </w:r>
      <w:r w:rsidRPr="00F86AA3">
        <w:rPr>
          <w:rFonts w:asciiTheme="minorHAnsi" w:eastAsia="Arial" w:hAnsiTheme="minorHAnsi" w:cstheme="minorHAnsi"/>
          <w:w w:val="85"/>
        </w:rPr>
        <w:t xml:space="preserve">) 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C</w:t>
      </w:r>
      <w:r w:rsidRPr="00F86AA3">
        <w:rPr>
          <w:rFonts w:asciiTheme="minorHAnsi" w:eastAsia="Arial" w:hAnsiTheme="minorHAnsi" w:cstheme="minorHAnsi"/>
          <w:spacing w:val="3"/>
        </w:rPr>
        <w:t>A</w:t>
      </w:r>
      <w:r w:rsidRPr="00F86AA3">
        <w:rPr>
          <w:rFonts w:asciiTheme="minorHAnsi" w:eastAsia="Arial" w:hAnsiTheme="minorHAnsi" w:cstheme="minorHAnsi"/>
          <w:spacing w:val="4"/>
        </w:rPr>
        <w:t>D</w:t>
      </w:r>
      <w:r w:rsidRPr="00F86AA3">
        <w:rPr>
          <w:rFonts w:asciiTheme="minorHAnsi" w:eastAsia="Arial" w:hAnsiTheme="minorHAnsi" w:cstheme="minorHAnsi"/>
          <w:spacing w:val="2"/>
        </w:rPr>
        <w:t>E</w:t>
      </w:r>
      <w:r w:rsidRPr="00F86AA3">
        <w:rPr>
          <w:rFonts w:asciiTheme="minorHAnsi" w:eastAsia="Arial" w:hAnsiTheme="minorHAnsi" w:cstheme="minorHAnsi"/>
          <w:spacing w:val="5"/>
        </w:rPr>
        <w:t>M</w:t>
      </w:r>
      <w:r w:rsidRPr="00F86AA3">
        <w:rPr>
          <w:rFonts w:asciiTheme="minorHAnsi" w:eastAsia="Arial" w:hAnsiTheme="minorHAnsi" w:cstheme="minorHAnsi"/>
          <w:spacing w:val="2"/>
        </w:rPr>
        <w:t>I</w:t>
      </w:r>
      <w:r w:rsidRPr="00F86AA3">
        <w:rPr>
          <w:rFonts w:asciiTheme="minorHAnsi" w:eastAsia="Arial" w:hAnsiTheme="minorHAnsi" w:cstheme="minorHAnsi"/>
        </w:rPr>
        <w:t>C</w:t>
      </w:r>
      <w:r w:rsidRPr="00F86AA3">
        <w:rPr>
          <w:rFonts w:asciiTheme="minorHAnsi" w:eastAsia="Arial" w:hAnsiTheme="minorHAnsi" w:cstheme="minorHAnsi"/>
          <w:spacing w:val="6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  <w:w w:val="104"/>
        </w:rPr>
        <w:t>Q</w:t>
      </w:r>
      <w:r w:rsidRPr="00F86AA3">
        <w:rPr>
          <w:rFonts w:asciiTheme="minorHAnsi" w:eastAsia="Arial" w:hAnsiTheme="minorHAnsi" w:cstheme="minorHAnsi"/>
          <w:spacing w:val="3"/>
          <w:w w:val="102"/>
        </w:rPr>
        <w:t>U</w:t>
      </w:r>
      <w:r w:rsidRPr="00F86AA3">
        <w:rPr>
          <w:rFonts w:asciiTheme="minorHAnsi" w:eastAsia="Arial" w:hAnsiTheme="minorHAnsi" w:cstheme="minorHAnsi"/>
          <w:spacing w:val="3"/>
          <w:w w:val="108"/>
        </w:rPr>
        <w:t>A</w:t>
      </w:r>
      <w:r w:rsidRPr="00F86AA3">
        <w:rPr>
          <w:rFonts w:asciiTheme="minorHAnsi" w:eastAsia="Arial" w:hAnsiTheme="minorHAnsi" w:cstheme="minorHAnsi"/>
          <w:spacing w:val="4"/>
          <w:w w:val="101"/>
        </w:rPr>
        <w:t>L</w:t>
      </w:r>
      <w:r w:rsidRPr="00F86AA3">
        <w:rPr>
          <w:rFonts w:asciiTheme="minorHAnsi" w:eastAsia="Arial" w:hAnsiTheme="minorHAnsi" w:cstheme="minorHAnsi"/>
          <w:spacing w:val="2"/>
          <w:w w:val="103"/>
        </w:rPr>
        <w:t>I</w:t>
      </w:r>
      <w:r w:rsidRPr="00F86AA3">
        <w:rPr>
          <w:rFonts w:asciiTheme="minorHAnsi" w:eastAsia="Arial" w:hAnsiTheme="minorHAnsi" w:cstheme="minorHAnsi"/>
          <w:spacing w:val="3"/>
          <w:w w:val="92"/>
        </w:rPr>
        <w:t>F</w:t>
      </w:r>
      <w:r w:rsidRPr="00F86AA3">
        <w:rPr>
          <w:rFonts w:asciiTheme="minorHAnsi" w:eastAsia="Arial" w:hAnsiTheme="minorHAnsi" w:cstheme="minorHAnsi"/>
          <w:spacing w:val="2"/>
          <w:w w:val="103"/>
        </w:rPr>
        <w:t>I</w:t>
      </w:r>
      <w:r w:rsidRPr="00F86AA3">
        <w:rPr>
          <w:rFonts w:asciiTheme="minorHAnsi" w:eastAsia="Arial" w:hAnsiTheme="minorHAnsi" w:cstheme="minorHAnsi"/>
          <w:spacing w:val="6"/>
          <w:w w:val="93"/>
        </w:rPr>
        <w:t>C</w:t>
      </w:r>
      <w:r w:rsidRPr="00F86AA3">
        <w:rPr>
          <w:rFonts w:asciiTheme="minorHAnsi" w:eastAsia="Arial" w:hAnsiTheme="minorHAnsi" w:cstheme="minorHAnsi"/>
          <w:spacing w:val="4"/>
          <w:w w:val="108"/>
        </w:rPr>
        <w:t>A</w:t>
      </w:r>
      <w:r w:rsidRPr="00F86AA3">
        <w:rPr>
          <w:rFonts w:asciiTheme="minorHAnsi" w:eastAsia="Arial" w:hAnsiTheme="minorHAnsi" w:cstheme="minorHAnsi"/>
          <w:spacing w:val="5"/>
          <w:w w:val="95"/>
        </w:rPr>
        <w:t>T</w:t>
      </w:r>
      <w:r w:rsidRPr="00F86AA3">
        <w:rPr>
          <w:rFonts w:asciiTheme="minorHAnsi" w:eastAsia="Arial" w:hAnsiTheme="minorHAnsi" w:cstheme="minorHAnsi"/>
          <w:spacing w:val="2"/>
          <w:w w:val="103"/>
        </w:rPr>
        <w:t>I</w:t>
      </w:r>
      <w:r w:rsidRPr="00F86AA3">
        <w:rPr>
          <w:rFonts w:asciiTheme="minorHAnsi" w:eastAsia="Arial" w:hAnsiTheme="minorHAnsi" w:cstheme="minorHAnsi"/>
          <w:spacing w:val="4"/>
          <w:w w:val="105"/>
        </w:rPr>
        <w:t>O</w:t>
      </w:r>
      <w:r w:rsidRPr="00F86AA3">
        <w:rPr>
          <w:rFonts w:asciiTheme="minorHAnsi" w:eastAsia="Arial" w:hAnsiTheme="minorHAnsi" w:cstheme="minorHAnsi"/>
          <w:spacing w:val="3"/>
          <w:w w:val="105"/>
        </w:rPr>
        <w:t>N</w:t>
      </w:r>
      <w:r w:rsidRPr="00F86AA3">
        <w:rPr>
          <w:rFonts w:asciiTheme="minorHAnsi" w:eastAsia="Arial" w:hAnsiTheme="minorHAnsi" w:cstheme="minorHAnsi"/>
          <w:w w:val="94"/>
        </w:rPr>
        <w:t>S</w:t>
      </w:r>
    </w:p>
    <w:p w14:paraId="3922AFCE" w14:textId="77777777" w:rsidR="00B53BBA" w:rsidRPr="00F86AA3" w:rsidRDefault="00F86AA3">
      <w:pPr>
        <w:spacing w:before="18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</w:rPr>
        <w:t>Med</w:t>
      </w:r>
      <w:r w:rsidRPr="00F86AA3">
        <w:rPr>
          <w:rFonts w:asciiTheme="minorHAnsi" w:eastAsia="Arial" w:hAnsiTheme="minorHAnsi" w:cstheme="minorHAnsi"/>
          <w:spacing w:val="-1"/>
        </w:rPr>
        <w:t>i</w:t>
      </w:r>
      <w:r w:rsidRPr="00F86AA3">
        <w:rPr>
          <w:rFonts w:asciiTheme="minorHAnsi" w:eastAsia="Arial" w:hAnsiTheme="minorHAnsi" w:cstheme="minorHAnsi"/>
        </w:rPr>
        <w:t>cal</w:t>
      </w:r>
      <w:r w:rsidRPr="00F86AA3">
        <w:rPr>
          <w:rFonts w:asciiTheme="minorHAnsi" w:eastAsia="Arial" w:hAnsiTheme="minorHAnsi" w:cstheme="minorHAnsi"/>
          <w:spacing w:val="16"/>
        </w:rPr>
        <w:t xml:space="preserve"> </w:t>
      </w:r>
      <w:r w:rsidRPr="00F86AA3">
        <w:rPr>
          <w:rFonts w:asciiTheme="minorHAnsi" w:eastAsia="Arial" w:hAnsiTheme="minorHAnsi" w:cstheme="minorHAnsi"/>
        </w:rPr>
        <w:t>and</w:t>
      </w:r>
      <w:r w:rsidRPr="00F86AA3">
        <w:rPr>
          <w:rFonts w:asciiTheme="minorHAnsi" w:eastAsia="Arial" w:hAnsiTheme="minorHAnsi" w:cstheme="minorHAnsi"/>
          <w:spacing w:val="3"/>
        </w:rPr>
        <w:t xml:space="preserve"> </w:t>
      </w:r>
      <w:r w:rsidRPr="00F86AA3">
        <w:rPr>
          <w:rFonts w:asciiTheme="minorHAnsi" w:eastAsia="Arial" w:hAnsiTheme="minorHAnsi" w:cstheme="minorHAnsi"/>
        </w:rPr>
        <w:t>b</w:t>
      </w:r>
      <w:r w:rsidRPr="00F86AA3">
        <w:rPr>
          <w:rFonts w:asciiTheme="minorHAnsi" w:eastAsia="Arial" w:hAnsiTheme="minorHAnsi" w:cstheme="minorHAnsi"/>
          <w:spacing w:val="1"/>
        </w:rPr>
        <w:t>i</w:t>
      </w:r>
      <w:r w:rsidRPr="00F86AA3">
        <w:rPr>
          <w:rFonts w:asciiTheme="minorHAnsi" w:eastAsia="Arial" w:hAnsiTheme="minorHAnsi" w:cstheme="minorHAnsi"/>
        </w:rPr>
        <w:t>ology</w:t>
      </w:r>
      <w:r w:rsidRPr="00F86AA3">
        <w:rPr>
          <w:rFonts w:asciiTheme="minorHAnsi" w:eastAsia="Arial" w:hAnsiTheme="minorHAnsi" w:cstheme="minorHAnsi"/>
          <w:spacing w:val="26"/>
        </w:rPr>
        <w:t xml:space="preserve"> </w:t>
      </w:r>
      <w:r w:rsidRPr="00F86AA3">
        <w:rPr>
          <w:rFonts w:asciiTheme="minorHAnsi" w:eastAsia="Arial" w:hAnsiTheme="minorHAnsi" w:cstheme="minorHAnsi"/>
        </w:rPr>
        <w:t>labs</w:t>
      </w:r>
      <w:r w:rsidRPr="00F86AA3">
        <w:rPr>
          <w:rFonts w:asciiTheme="minorHAnsi" w:eastAsia="Arial" w:hAnsiTheme="minorHAnsi" w:cstheme="minorHAnsi"/>
          <w:spacing w:val="4"/>
        </w:rPr>
        <w:t xml:space="preserve"> </w:t>
      </w:r>
      <w:r w:rsidRPr="00F86AA3">
        <w:rPr>
          <w:rFonts w:asciiTheme="minorHAnsi" w:eastAsia="Arial" w:hAnsiTheme="minorHAnsi" w:cstheme="minorHAnsi"/>
          <w:w w:val="103"/>
        </w:rPr>
        <w:t>ass</w:t>
      </w:r>
      <w:r w:rsidRPr="00F86AA3">
        <w:rPr>
          <w:rFonts w:asciiTheme="minorHAnsi" w:eastAsia="Arial" w:hAnsiTheme="minorHAnsi" w:cstheme="minorHAnsi"/>
          <w:spacing w:val="-1"/>
          <w:w w:val="103"/>
        </w:rPr>
        <w:t>i</w:t>
      </w:r>
      <w:r w:rsidRPr="00F86AA3">
        <w:rPr>
          <w:rFonts w:asciiTheme="minorHAnsi" w:eastAsia="Arial" w:hAnsiTheme="minorHAnsi" w:cstheme="minorHAnsi"/>
          <w:w w:val="108"/>
        </w:rPr>
        <w:t>st</w:t>
      </w:r>
      <w:r w:rsidRPr="00F86AA3">
        <w:rPr>
          <w:rFonts w:asciiTheme="minorHAnsi" w:eastAsia="Arial" w:hAnsiTheme="minorHAnsi" w:cstheme="minorHAnsi"/>
          <w:w w:val="105"/>
        </w:rPr>
        <w:t>ant</w:t>
      </w:r>
    </w:p>
    <w:p w14:paraId="02BF4563" w14:textId="77777777" w:rsidR="00B53BBA" w:rsidRPr="00F86AA3" w:rsidRDefault="00F86AA3">
      <w:pPr>
        <w:spacing w:before="29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w w:val="91"/>
        </w:rPr>
        <w:t>TEE</w:t>
      </w:r>
      <w:r w:rsidRPr="00F86AA3">
        <w:rPr>
          <w:rFonts w:asciiTheme="minorHAnsi" w:eastAsia="Arial" w:hAnsiTheme="minorHAnsi" w:cstheme="minorHAnsi"/>
          <w:spacing w:val="-2"/>
          <w:w w:val="91"/>
        </w:rPr>
        <w:t xml:space="preserve"> </w:t>
      </w:r>
      <w:r w:rsidRPr="00F86AA3">
        <w:rPr>
          <w:rFonts w:asciiTheme="minorHAnsi" w:eastAsia="Arial" w:hAnsiTheme="minorHAnsi" w:cstheme="minorHAnsi"/>
        </w:rPr>
        <w:t>Thes</w:t>
      </w:r>
      <w:r w:rsidRPr="00F86AA3">
        <w:rPr>
          <w:rFonts w:asciiTheme="minorHAnsi" w:eastAsia="Arial" w:hAnsiTheme="minorHAnsi" w:cstheme="minorHAnsi"/>
          <w:spacing w:val="1"/>
        </w:rPr>
        <w:t>s</w:t>
      </w:r>
      <w:r w:rsidRPr="00F86AA3">
        <w:rPr>
          <w:rFonts w:asciiTheme="minorHAnsi" w:eastAsia="Arial" w:hAnsiTheme="minorHAnsi" w:cstheme="minorHAnsi"/>
        </w:rPr>
        <w:t>aloni</w:t>
      </w:r>
      <w:r w:rsidRPr="00F86AA3">
        <w:rPr>
          <w:rFonts w:asciiTheme="minorHAnsi" w:eastAsia="Arial" w:hAnsiTheme="minorHAnsi" w:cstheme="minorHAnsi"/>
          <w:spacing w:val="1"/>
        </w:rPr>
        <w:t>k</w:t>
      </w:r>
      <w:r w:rsidRPr="00F86AA3">
        <w:rPr>
          <w:rFonts w:asciiTheme="minorHAnsi" w:eastAsia="Arial" w:hAnsiTheme="minorHAnsi" w:cstheme="minorHAnsi"/>
        </w:rPr>
        <w:t xml:space="preserve">i       </w:t>
      </w:r>
      <w:r w:rsidRPr="00F86AA3">
        <w:rPr>
          <w:rFonts w:asciiTheme="minorHAnsi" w:eastAsia="Arial" w:hAnsiTheme="minorHAnsi" w:cstheme="minorHAnsi"/>
          <w:spacing w:val="8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  <w:w w:val="112"/>
        </w:rPr>
        <w:t>2</w:t>
      </w:r>
      <w:r w:rsidRPr="00F86AA3">
        <w:rPr>
          <w:rFonts w:asciiTheme="minorHAnsi" w:eastAsia="Arial" w:hAnsiTheme="minorHAnsi" w:cstheme="minorHAnsi"/>
          <w:spacing w:val="4"/>
          <w:w w:val="112"/>
        </w:rPr>
        <w:t>0</w:t>
      </w:r>
      <w:r w:rsidRPr="00F86AA3">
        <w:rPr>
          <w:rFonts w:asciiTheme="minorHAnsi" w:eastAsia="Arial" w:hAnsiTheme="minorHAnsi" w:cstheme="minorHAnsi"/>
          <w:spacing w:val="1"/>
          <w:w w:val="112"/>
        </w:rPr>
        <w:t>0</w:t>
      </w:r>
      <w:r w:rsidRPr="00F86AA3">
        <w:rPr>
          <w:rFonts w:asciiTheme="minorHAnsi" w:eastAsia="Arial" w:hAnsiTheme="minorHAnsi" w:cstheme="minorHAnsi"/>
          <w:w w:val="112"/>
        </w:rPr>
        <w:t>2</w:t>
      </w:r>
      <w:r w:rsidRPr="00F86AA3">
        <w:rPr>
          <w:rFonts w:asciiTheme="minorHAnsi" w:eastAsia="Arial" w:hAnsiTheme="minorHAnsi" w:cstheme="minorHAnsi"/>
          <w:spacing w:val="-1"/>
          <w:w w:val="112"/>
        </w:rPr>
        <w:t xml:space="preserve"> </w:t>
      </w:r>
      <w:r w:rsidRPr="00F86AA3">
        <w:rPr>
          <w:rFonts w:asciiTheme="minorHAnsi" w:eastAsia="Arial" w:hAnsiTheme="minorHAnsi" w:cstheme="minorHAnsi"/>
        </w:rPr>
        <w:t>-</w:t>
      </w:r>
      <w:r w:rsidRPr="00F86AA3">
        <w:rPr>
          <w:rFonts w:asciiTheme="minorHAnsi" w:eastAsia="Arial" w:hAnsiTheme="minorHAnsi" w:cstheme="minorHAnsi"/>
          <w:spacing w:val="-4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  <w:w w:val="113"/>
        </w:rPr>
        <w:t>20</w:t>
      </w:r>
      <w:r w:rsidRPr="00F86AA3">
        <w:rPr>
          <w:rFonts w:asciiTheme="minorHAnsi" w:eastAsia="Arial" w:hAnsiTheme="minorHAnsi" w:cstheme="minorHAnsi"/>
          <w:spacing w:val="1"/>
          <w:w w:val="126"/>
        </w:rPr>
        <w:t>0</w:t>
      </w:r>
      <w:r w:rsidRPr="00F86AA3">
        <w:rPr>
          <w:rFonts w:asciiTheme="minorHAnsi" w:eastAsia="Arial" w:hAnsiTheme="minorHAnsi" w:cstheme="minorHAnsi"/>
          <w:w w:val="103"/>
        </w:rPr>
        <w:t>5</w:t>
      </w:r>
    </w:p>
    <w:p w14:paraId="7ED58861" w14:textId="77777777" w:rsidR="00B53BBA" w:rsidRPr="00F86AA3" w:rsidRDefault="00B53BBA">
      <w:pPr>
        <w:spacing w:before="10" w:line="100" w:lineRule="exact"/>
        <w:rPr>
          <w:rFonts w:asciiTheme="minorHAnsi" w:hAnsiTheme="minorHAnsi" w:cstheme="minorHAnsi"/>
        </w:rPr>
      </w:pPr>
    </w:p>
    <w:p w14:paraId="60DDF1E4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p w14:paraId="3D95A3F3" w14:textId="77777777" w:rsidR="00B53BBA" w:rsidRPr="00F86AA3" w:rsidRDefault="00F86AA3">
      <w:pPr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</w:rPr>
        <w:t>Bea</w:t>
      </w:r>
      <w:r w:rsidRPr="00F86AA3">
        <w:rPr>
          <w:rFonts w:asciiTheme="minorHAnsi" w:eastAsia="Arial" w:hAnsiTheme="minorHAnsi" w:cstheme="minorHAnsi"/>
          <w:spacing w:val="-1"/>
        </w:rPr>
        <w:t>u</w:t>
      </w:r>
      <w:r w:rsidRPr="00F86AA3">
        <w:rPr>
          <w:rFonts w:asciiTheme="minorHAnsi" w:eastAsia="Arial" w:hAnsiTheme="minorHAnsi" w:cstheme="minorHAnsi"/>
        </w:rPr>
        <w:t>tici</w:t>
      </w:r>
      <w:r w:rsidRPr="00F86AA3">
        <w:rPr>
          <w:rFonts w:asciiTheme="minorHAnsi" w:eastAsia="Arial" w:hAnsiTheme="minorHAnsi" w:cstheme="minorHAnsi"/>
          <w:spacing w:val="-1"/>
        </w:rPr>
        <w:t>a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19"/>
        </w:rPr>
        <w:t xml:space="preserve"> </w:t>
      </w:r>
      <w:r w:rsidRPr="00F86AA3">
        <w:rPr>
          <w:rFonts w:asciiTheme="minorHAnsi" w:eastAsia="Arial" w:hAnsiTheme="minorHAnsi" w:cstheme="minorHAnsi"/>
          <w:w w:val="101"/>
        </w:rPr>
        <w:t>ex</w:t>
      </w:r>
      <w:r w:rsidRPr="00F86AA3">
        <w:rPr>
          <w:rFonts w:asciiTheme="minorHAnsi" w:eastAsia="Arial" w:hAnsiTheme="minorHAnsi" w:cstheme="minorHAnsi"/>
          <w:spacing w:val="2"/>
          <w:w w:val="101"/>
        </w:rPr>
        <w:t>p</w:t>
      </w:r>
      <w:r w:rsidRPr="00F86AA3">
        <w:rPr>
          <w:rFonts w:asciiTheme="minorHAnsi" w:eastAsia="Arial" w:hAnsiTheme="minorHAnsi" w:cstheme="minorHAnsi"/>
          <w:w w:val="103"/>
        </w:rPr>
        <w:t>ert</w:t>
      </w:r>
    </w:p>
    <w:p w14:paraId="30BF7F3D" w14:textId="77777777" w:rsidR="00B53BBA" w:rsidRPr="00F86AA3" w:rsidRDefault="00F86AA3">
      <w:pPr>
        <w:spacing w:before="28"/>
        <w:rPr>
          <w:rFonts w:asciiTheme="minorHAnsi" w:eastAsia="Arial" w:hAnsiTheme="minorHAnsi" w:cstheme="minorHAnsi"/>
        </w:rPr>
      </w:pPr>
      <w:r w:rsidRPr="00F86AA3">
        <w:rPr>
          <w:rFonts w:asciiTheme="minorHAnsi" w:eastAsia="Arial" w:hAnsiTheme="minorHAnsi" w:cstheme="minorHAnsi"/>
          <w:spacing w:val="1"/>
          <w:w w:val="103"/>
        </w:rPr>
        <w:t>I</w:t>
      </w:r>
      <w:r w:rsidRPr="00F86AA3">
        <w:rPr>
          <w:rFonts w:asciiTheme="minorHAnsi" w:eastAsia="Arial" w:hAnsiTheme="minorHAnsi" w:cstheme="minorHAnsi"/>
          <w:spacing w:val="1"/>
          <w:w w:val="67"/>
        </w:rPr>
        <w:t>.</w:t>
      </w:r>
      <w:r w:rsidRPr="00F86AA3">
        <w:rPr>
          <w:rFonts w:asciiTheme="minorHAnsi" w:eastAsia="Arial" w:hAnsiTheme="minorHAnsi" w:cstheme="minorHAnsi"/>
          <w:spacing w:val="1"/>
          <w:w w:val="103"/>
        </w:rPr>
        <w:t>I</w:t>
      </w:r>
      <w:r w:rsidRPr="00F86AA3">
        <w:rPr>
          <w:rFonts w:asciiTheme="minorHAnsi" w:eastAsia="Arial" w:hAnsiTheme="minorHAnsi" w:cstheme="minorHAnsi"/>
          <w:spacing w:val="1"/>
          <w:w w:val="90"/>
        </w:rPr>
        <w:t>E</w:t>
      </w:r>
      <w:r w:rsidRPr="00F86AA3">
        <w:rPr>
          <w:rFonts w:asciiTheme="minorHAnsi" w:eastAsia="Arial" w:hAnsiTheme="minorHAnsi" w:cstheme="minorHAnsi"/>
          <w:w w:val="102"/>
        </w:rPr>
        <w:t>K</w:t>
      </w:r>
      <w:r w:rsidRPr="00F86AA3">
        <w:rPr>
          <w:rFonts w:asciiTheme="minorHAnsi" w:eastAsia="Arial" w:hAnsiTheme="minorHAnsi" w:cstheme="minorHAnsi"/>
          <w:spacing w:val="-4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</w:rPr>
        <w:t>P</w:t>
      </w:r>
      <w:r w:rsidRPr="00F86AA3">
        <w:rPr>
          <w:rFonts w:asciiTheme="minorHAnsi" w:eastAsia="Arial" w:hAnsiTheme="minorHAnsi" w:cstheme="minorHAnsi"/>
          <w:spacing w:val="1"/>
        </w:rPr>
        <w:t>as</w:t>
      </w:r>
      <w:r w:rsidRPr="00F86AA3">
        <w:rPr>
          <w:rFonts w:asciiTheme="minorHAnsi" w:eastAsia="Arial" w:hAnsiTheme="minorHAnsi" w:cstheme="minorHAnsi"/>
        </w:rPr>
        <w:t>t</w:t>
      </w:r>
      <w:r w:rsidRPr="00F86AA3">
        <w:rPr>
          <w:rFonts w:asciiTheme="minorHAnsi" w:eastAsia="Arial" w:hAnsiTheme="minorHAnsi" w:cstheme="minorHAnsi"/>
          <w:spacing w:val="1"/>
        </w:rPr>
        <w:t>e</w:t>
      </w:r>
      <w:r w:rsidRPr="00F86AA3">
        <w:rPr>
          <w:rFonts w:asciiTheme="minorHAnsi" w:eastAsia="Arial" w:hAnsiTheme="minorHAnsi" w:cstheme="minorHAnsi"/>
        </w:rPr>
        <w:t xml:space="preserve">r           </w:t>
      </w:r>
      <w:r w:rsidRPr="00F86AA3">
        <w:rPr>
          <w:rFonts w:asciiTheme="minorHAnsi" w:eastAsia="Arial" w:hAnsiTheme="minorHAnsi" w:cstheme="minorHAnsi"/>
          <w:spacing w:val="18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  <w:w w:val="113"/>
        </w:rPr>
        <w:t>2</w:t>
      </w:r>
      <w:r w:rsidRPr="00F86AA3">
        <w:rPr>
          <w:rFonts w:asciiTheme="minorHAnsi" w:eastAsia="Arial" w:hAnsiTheme="minorHAnsi" w:cstheme="minorHAnsi"/>
          <w:spacing w:val="4"/>
          <w:w w:val="113"/>
        </w:rPr>
        <w:t>0</w:t>
      </w:r>
      <w:r w:rsidRPr="00F86AA3">
        <w:rPr>
          <w:rFonts w:asciiTheme="minorHAnsi" w:eastAsia="Arial" w:hAnsiTheme="minorHAnsi" w:cstheme="minorHAnsi"/>
          <w:spacing w:val="1"/>
          <w:w w:val="113"/>
        </w:rPr>
        <w:t>0</w:t>
      </w:r>
      <w:r w:rsidRPr="00F86AA3">
        <w:rPr>
          <w:rFonts w:asciiTheme="minorHAnsi" w:eastAsia="Arial" w:hAnsiTheme="minorHAnsi" w:cstheme="minorHAnsi"/>
          <w:w w:val="113"/>
        </w:rPr>
        <w:t>5</w:t>
      </w:r>
      <w:r w:rsidRPr="00F86AA3">
        <w:rPr>
          <w:rFonts w:asciiTheme="minorHAnsi" w:eastAsia="Arial" w:hAnsiTheme="minorHAnsi" w:cstheme="minorHAnsi"/>
          <w:spacing w:val="-2"/>
          <w:w w:val="113"/>
        </w:rPr>
        <w:t xml:space="preserve"> </w:t>
      </w:r>
      <w:r w:rsidRPr="00F86AA3">
        <w:rPr>
          <w:rFonts w:asciiTheme="minorHAnsi" w:eastAsia="Arial" w:hAnsiTheme="minorHAnsi" w:cstheme="minorHAnsi"/>
        </w:rPr>
        <w:t>-</w:t>
      </w:r>
      <w:r w:rsidRPr="00F86AA3">
        <w:rPr>
          <w:rFonts w:asciiTheme="minorHAnsi" w:eastAsia="Arial" w:hAnsiTheme="minorHAnsi" w:cstheme="minorHAnsi"/>
          <w:spacing w:val="-2"/>
        </w:rPr>
        <w:t xml:space="preserve"> </w:t>
      </w:r>
      <w:r w:rsidRPr="00F86AA3">
        <w:rPr>
          <w:rFonts w:asciiTheme="minorHAnsi" w:eastAsia="Arial" w:hAnsiTheme="minorHAnsi" w:cstheme="minorHAnsi"/>
          <w:spacing w:val="3"/>
        </w:rPr>
        <w:t>2</w:t>
      </w:r>
      <w:r w:rsidRPr="00F86AA3">
        <w:rPr>
          <w:rFonts w:asciiTheme="minorHAnsi" w:eastAsia="Arial" w:hAnsiTheme="minorHAnsi" w:cstheme="minorHAnsi"/>
          <w:spacing w:val="1"/>
          <w:w w:val="126"/>
        </w:rPr>
        <w:t>0</w:t>
      </w:r>
      <w:r w:rsidRPr="00F86AA3">
        <w:rPr>
          <w:rFonts w:asciiTheme="minorHAnsi" w:eastAsia="Arial" w:hAnsiTheme="minorHAnsi" w:cstheme="minorHAnsi"/>
          <w:spacing w:val="4"/>
          <w:w w:val="126"/>
        </w:rPr>
        <w:t>0</w:t>
      </w:r>
      <w:r w:rsidRPr="00F86AA3">
        <w:rPr>
          <w:rFonts w:asciiTheme="minorHAnsi" w:eastAsia="Arial" w:hAnsiTheme="minorHAnsi" w:cstheme="minorHAnsi"/>
          <w:w w:val="95"/>
        </w:rPr>
        <w:t>7</w:t>
      </w:r>
    </w:p>
    <w:p w14:paraId="3D811875" w14:textId="77777777" w:rsidR="00B53BBA" w:rsidRPr="00F86AA3" w:rsidRDefault="00B53BBA">
      <w:pPr>
        <w:spacing w:before="13" w:line="280" w:lineRule="exact"/>
        <w:rPr>
          <w:rFonts w:asciiTheme="minorHAnsi" w:hAnsiTheme="minorHAnsi" w:cstheme="minorHAnsi"/>
        </w:rPr>
      </w:pPr>
    </w:p>
    <w:p w14:paraId="1C941D6B" w14:textId="77777777" w:rsidR="00B53BBA" w:rsidRPr="00F86AA3" w:rsidRDefault="00F86AA3">
      <w:pPr>
        <w:rPr>
          <w:rFonts w:asciiTheme="minorHAnsi" w:eastAsia="Arial" w:hAnsiTheme="minorHAnsi" w:cstheme="minorHAnsi"/>
        </w:rPr>
        <w:sectPr w:rsidR="00B53BBA" w:rsidRPr="00F86AA3">
          <w:type w:val="continuous"/>
          <w:pgSz w:w="11920" w:h="16840"/>
          <w:pgMar w:top="300" w:right="840" w:bottom="280" w:left="560" w:header="720" w:footer="720" w:gutter="0"/>
          <w:cols w:num="2" w:space="720" w:equalWidth="0">
            <w:col w:w="2472" w:space="1134"/>
            <w:col w:w="6914"/>
          </w:cols>
        </w:sectPr>
      </w:pPr>
      <w:r w:rsidRPr="00F86AA3">
        <w:rPr>
          <w:rFonts w:asciiTheme="minorHAnsi" w:eastAsia="Arial" w:hAnsiTheme="minorHAnsi" w:cstheme="minorHAnsi"/>
          <w:spacing w:val="6"/>
          <w:w w:val="92"/>
        </w:rPr>
        <w:t>R</w:t>
      </w:r>
      <w:r w:rsidRPr="00F86AA3">
        <w:rPr>
          <w:rFonts w:asciiTheme="minorHAnsi" w:eastAsia="Arial" w:hAnsiTheme="minorHAnsi" w:cstheme="minorHAnsi"/>
          <w:spacing w:val="8"/>
          <w:w w:val="92"/>
        </w:rPr>
        <w:t>E</w:t>
      </w:r>
      <w:r w:rsidRPr="00F86AA3">
        <w:rPr>
          <w:rFonts w:asciiTheme="minorHAnsi" w:eastAsia="Arial" w:hAnsiTheme="minorHAnsi" w:cstheme="minorHAnsi"/>
          <w:spacing w:val="6"/>
          <w:w w:val="92"/>
        </w:rPr>
        <w:t>F</w:t>
      </w:r>
      <w:r w:rsidRPr="00F86AA3">
        <w:rPr>
          <w:rFonts w:asciiTheme="minorHAnsi" w:eastAsia="Arial" w:hAnsiTheme="minorHAnsi" w:cstheme="minorHAnsi"/>
          <w:spacing w:val="8"/>
          <w:w w:val="92"/>
        </w:rPr>
        <w:t>E</w:t>
      </w:r>
      <w:r w:rsidRPr="00F86AA3">
        <w:rPr>
          <w:rFonts w:asciiTheme="minorHAnsi" w:eastAsia="Arial" w:hAnsiTheme="minorHAnsi" w:cstheme="minorHAnsi"/>
          <w:spacing w:val="6"/>
          <w:w w:val="92"/>
        </w:rPr>
        <w:t>R</w:t>
      </w:r>
      <w:r w:rsidRPr="00F86AA3">
        <w:rPr>
          <w:rFonts w:asciiTheme="minorHAnsi" w:eastAsia="Arial" w:hAnsiTheme="minorHAnsi" w:cstheme="minorHAnsi"/>
          <w:spacing w:val="8"/>
          <w:w w:val="92"/>
        </w:rPr>
        <w:t>EN</w:t>
      </w:r>
      <w:r w:rsidRPr="00F86AA3">
        <w:rPr>
          <w:rFonts w:asciiTheme="minorHAnsi" w:eastAsia="Arial" w:hAnsiTheme="minorHAnsi" w:cstheme="minorHAnsi"/>
          <w:spacing w:val="6"/>
          <w:w w:val="92"/>
        </w:rPr>
        <w:t>C</w:t>
      </w:r>
      <w:r w:rsidRPr="00F86AA3">
        <w:rPr>
          <w:rFonts w:asciiTheme="minorHAnsi" w:eastAsia="Arial" w:hAnsiTheme="minorHAnsi" w:cstheme="minorHAnsi"/>
          <w:spacing w:val="9"/>
          <w:w w:val="92"/>
        </w:rPr>
        <w:t>E</w:t>
      </w:r>
      <w:r w:rsidRPr="00F86AA3">
        <w:rPr>
          <w:rFonts w:asciiTheme="minorHAnsi" w:eastAsia="Arial" w:hAnsiTheme="minorHAnsi" w:cstheme="minorHAnsi"/>
          <w:w w:val="92"/>
        </w:rPr>
        <w:t>S</w:t>
      </w:r>
      <w:r w:rsidRPr="00F86AA3">
        <w:rPr>
          <w:rFonts w:asciiTheme="minorHAnsi" w:eastAsia="Arial" w:hAnsiTheme="minorHAnsi" w:cstheme="minorHAnsi"/>
          <w:spacing w:val="8"/>
          <w:w w:val="92"/>
        </w:rPr>
        <w:t xml:space="preserve"> </w:t>
      </w:r>
      <w:r w:rsidRPr="00F86AA3">
        <w:rPr>
          <w:rFonts w:asciiTheme="minorHAnsi" w:eastAsia="Arial" w:hAnsiTheme="minorHAnsi" w:cstheme="minorHAnsi"/>
        </w:rPr>
        <w:t>–</w:t>
      </w:r>
      <w:r w:rsidRPr="00F86AA3">
        <w:rPr>
          <w:rFonts w:asciiTheme="minorHAnsi" w:eastAsia="Arial" w:hAnsiTheme="minorHAnsi" w:cstheme="minorHAnsi"/>
          <w:spacing w:val="16"/>
        </w:rPr>
        <w:t xml:space="preserve"> </w:t>
      </w:r>
      <w:r w:rsidRPr="00F86AA3">
        <w:rPr>
          <w:rFonts w:asciiTheme="minorHAnsi" w:eastAsia="Arial" w:hAnsiTheme="minorHAnsi" w:cstheme="minorHAnsi"/>
          <w:spacing w:val="1"/>
        </w:rPr>
        <w:t>A</w:t>
      </w:r>
      <w:r w:rsidRPr="00F86AA3">
        <w:rPr>
          <w:rFonts w:asciiTheme="minorHAnsi" w:eastAsia="Arial" w:hAnsiTheme="minorHAnsi" w:cstheme="minorHAnsi"/>
          <w:spacing w:val="3"/>
        </w:rPr>
        <w:t>vailab</w:t>
      </w:r>
      <w:r w:rsidRPr="00F86AA3">
        <w:rPr>
          <w:rFonts w:asciiTheme="minorHAnsi" w:eastAsia="Arial" w:hAnsiTheme="minorHAnsi" w:cstheme="minorHAnsi"/>
          <w:spacing w:val="2"/>
        </w:rPr>
        <w:t>l</w:t>
      </w:r>
      <w:r w:rsidRPr="00F86AA3">
        <w:rPr>
          <w:rFonts w:asciiTheme="minorHAnsi" w:eastAsia="Arial" w:hAnsiTheme="minorHAnsi" w:cstheme="minorHAnsi"/>
        </w:rPr>
        <w:t>e</w:t>
      </w:r>
      <w:r w:rsidRPr="00F86AA3">
        <w:rPr>
          <w:rFonts w:asciiTheme="minorHAnsi" w:eastAsia="Arial" w:hAnsiTheme="minorHAnsi" w:cstheme="minorHAnsi"/>
          <w:spacing w:val="19"/>
        </w:rPr>
        <w:t xml:space="preserve"> </w:t>
      </w:r>
      <w:r w:rsidRPr="00F86AA3">
        <w:rPr>
          <w:rFonts w:asciiTheme="minorHAnsi" w:eastAsia="Arial" w:hAnsiTheme="minorHAnsi" w:cstheme="minorHAnsi"/>
          <w:spacing w:val="4"/>
        </w:rPr>
        <w:t>o</w:t>
      </w:r>
      <w:r w:rsidRPr="00F86AA3">
        <w:rPr>
          <w:rFonts w:asciiTheme="minorHAnsi" w:eastAsia="Arial" w:hAnsiTheme="minorHAnsi" w:cstheme="minorHAnsi"/>
        </w:rPr>
        <w:t>n</w:t>
      </w:r>
      <w:r w:rsidRPr="00F86AA3">
        <w:rPr>
          <w:rFonts w:asciiTheme="minorHAnsi" w:eastAsia="Arial" w:hAnsiTheme="minorHAnsi" w:cstheme="minorHAnsi"/>
          <w:spacing w:val="7"/>
        </w:rPr>
        <w:t xml:space="preserve"> </w:t>
      </w:r>
      <w:r w:rsidRPr="00F86AA3">
        <w:rPr>
          <w:rFonts w:asciiTheme="minorHAnsi" w:eastAsia="Arial" w:hAnsiTheme="minorHAnsi" w:cstheme="minorHAnsi"/>
          <w:spacing w:val="2"/>
          <w:w w:val="103"/>
        </w:rPr>
        <w:t>r</w:t>
      </w:r>
      <w:r w:rsidRPr="00F86AA3">
        <w:rPr>
          <w:rFonts w:asciiTheme="minorHAnsi" w:eastAsia="Arial" w:hAnsiTheme="minorHAnsi" w:cstheme="minorHAnsi"/>
          <w:spacing w:val="4"/>
          <w:w w:val="103"/>
        </w:rPr>
        <w:t>e</w:t>
      </w:r>
      <w:r w:rsidRPr="00F86AA3">
        <w:rPr>
          <w:rFonts w:asciiTheme="minorHAnsi" w:eastAsia="Arial" w:hAnsiTheme="minorHAnsi" w:cstheme="minorHAnsi"/>
          <w:spacing w:val="6"/>
          <w:w w:val="103"/>
        </w:rPr>
        <w:t>q</w:t>
      </w:r>
      <w:r w:rsidRPr="00F86AA3">
        <w:rPr>
          <w:rFonts w:asciiTheme="minorHAnsi" w:eastAsia="Arial" w:hAnsiTheme="minorHAnsi" w:cstheme="minorHAnsi"/>
          <w:spacing w:val="1"/>
          <w:w w:val="103"/>
        </w:rPr>
        <w:t>u</w:t>
      </w:r>
      <w:r w:rsidRPr="00F86AA3">
        <w:rPr>
          <w:rFonts w:asciiTheme="minorHAnsi" w:eastAsia="Arial" w:hAnsiTheme="minorHAnsi" w:cstheme="minorHAnsi"/>
          <w:spacing w:val="3"/>
          <w:w w:val="103"/>
        </w:rPr>
        <w:t>e</w:t>
      </w:r>
      <w:r w:rsidRPr="00F86AA3">
        <w:rPr>
          <w:rFonts w:asciiTheme="minorHAnsi" w:eastAsia="Arial" w:hAnsiTheme="minorHAnsi" w:cstheme="minorHAnsi"/>
          <w:spacing w:val="2"/>
          <w:w w:val="103"/>
        </w:rPr>
        <w:t>st</w:t>
      </w:r>
    </w:p>
    <w:p w14:paraId="79394E56" w14:textId="77777777" w:rsidR="00B53BBA" w:rsidRPr="00F86AA3" w:rsidRDefault="00B53BBA">
      <w:pPr>
        <w:spacing w:line="200" w:lineRule="exact"/>
        <w:rPr>
          <w:rFonts w:asciiTheme="minorHAnsi" w:hAnsiTheme="minorHAnsi" w:cstheme="minorHAnsi"/>
        </w:rPr>
      </w:pPr>
    </w:p>
    <w:sectPr w:rsidR="00B53BBA" w:rsidRPr="00F86AA3">
      <w:pgSz w:w="11920" w:h="16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700E"/>
    <w:multiLevelType w:val="multilevel"/>
    <w:tmpl w:val="151898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BBA"/>
    <w:rsid w:val="00B53BBA"/>
    <w:rsid w:val="00F8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29F7669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-site-for.me/marilena" TargetMode="External"/><Relationship Id="rId5" Type="http://schemas.openxmlformats.org/officeDocument/2006/relationships/hyperlink" Target="mailto:marilenapant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2021-07-03T16:47:00Z</dcterms:created>
  <dcterms:modified xsi:type="dcterms:W3CDTF">2021-07-03T16:55:00Z</dcterms:modified>
</cp:coreProperties>
</file>